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47AE7" w14:textId="77777777" w:rsidR="00802AC7" w:rsidRPr="00802AC7" w:rsidRDefault="00802AC7" w:rsidP="00802AC7">
      <w:pPr>
        <w:jc w:val="right"/>
        <w:rPr>
          <w:rFonts w:ascii="Verdana" w:eastAsia="Verdana" w:hAnsi="Verdana"/>
          <w:b/>
          <w:color w:val="984806" w:themeColor="accent6" w:themeShade="80"/>
          <w:sz w:val="18"/>
          <w:szCs w:val="18"/>
        </w:rPr>
      </w:pPr>
      <w:r w:rsidRPr="00802AC7">
        <w:rPr>
          <w:rFonts w:ascii="Verdana" w:eastAsia="Verdana" w:hAnsi="Verdana"/>
          <w:b/>
          <w:color w:val="984806" w:themeColor="accent6" w:themeShade="80"/>
          <w:sz w:val="18"/>
          <w:szCs w:val="18"/>
        </w:rPr>
        <w:t>ZAŁĄCZNIK NR 1 DO SWZ – SZCZEGÓŁOWY OPIS PRZEDMIOTU ZAKUPU</w:t>
      </w:r>
    </w:p>
    <w:p w14:paraId="58DBD3F2" w14:textId="77777777" w:rsidR="00A473BE" w:rsidRPr="00802AC7" w:rsidRDefault="00A473BE" w:rsidP="00A473BE">
      <w:pPr>
        <w:pStyle w:val="Akapitzlist"/>
        <w:spacing w:before="120" w:line="276" w:lineRule="auto"/>
        <w:ind w:left="284"/>
        <w:jc w:val="left"/>
        <w:outlineLvl w:val="0"/>
        <w:rPr>
          <w:rFonts w:ascii="Verdana" w:hAnsi="Verdana" w:cstheme="minorHAnsi"/>
          <w:b/>
          <w:sz w:val="18"/>
          <w:szCs w:val="18"/>
        </w:rPr>
      </w:pPr>
    </w:p>
    <w:p w14:paraId="045ED790" w14:textId="77777777" w:rsidR="006376AA" w:rsidRPr="00802AC7" w:rsidRDefault="00C431AC" w:rsidP="002C2848">
      <w:pPr>
        <w:pStyle w:val="Akapitzlist"/>
        <w:numPr>
          <w:ilvl w:val="0"/>
          <w:numId w:val="2"/>
        </w:numPr>
        <w:spacing w:before="120" w:line="276" w:lineRule="auto"/>
        <w:ind w:left="284" w:hanging="284"/>
        <w:outlineLvl w:val="0"/>
        <w:rPr>
          <w:rFonts w:ascii="Verdana" w:hAnsi="Verdana" w:cstheme="minorHAnsi"/>
          <w:sz w:val="18"/>
          <w:szCs w:val="18"/>
        </w:rPr>
      </w:pPr>
      <w:r w:rsidRPr="00802AC7">
        <w:rPr>
          <w:rFonts w:ascii="Verdana" w:hAnsi="Verdana" w:cstheme="minorHAnsi"/>
          <w:b/>
          <w:sz w:val="18"/>
          <w:szCs w:val="18"/>
        </w:rPr>
        <w:t>Określenie przedmiotu za</w:t>
      </w:r>
      <w:r w:rsidR="008356FF" w:rsidRPr="00802AC7">
        <w:rPr>
          <w:rFonts w:ascii="Verdana" w:hAnsi="Verdana" w:cstheme="minorHAnsi"/>
          <w:b/>
          <w:sz w:val="18"/>
          <w:szCs w:val="18"/>
        </w:rPr>
        <w:t>mówienia</w:t>
      </w:r>
      <w:r w:rsidR="006376AA" w:rsidRPr="00802AC7">
        <w:rPr>
          <w:rFonts w:ascii="Verdana" w:hAnsi="Verdana" w:cstheme="minorHAnsi"/>
          <w:b/>
          <w:sz w:val="18"/>
          <w:szCs w:val="18"/>
        </w:rPr>
        <w:t xml:space="preserve"> </w:t>
      </w:r>
    </w:p>
    <w:p w14:paraId="45807153" w14:textId="77777777" w:rsidR="002C2848" w:rsidRPr="00802AC7" w:rsidRDefault="005A7035" w:rsidP="002C2848">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Przedmiotem postępowania zakupowego j</w:t>
      </w:r>
      <w:r w:rsidR="00821178" w:rsidRPr="00802AC7">
        <w:rPr>
          <w:rFonts w:ascii="Verdana" w:hAnsi="Verdana" w:cstheme="minorHAnsi"/>
          <w:sz w:val="18"/>
          <w:szCs w:val="18"/>
        </w:rPr>
        <w:t xml:space="preserve">est </w:t>
      </w:r>
      <w:r w:rsidR="00E34752" w:rsidRPr="00802AC7">
        <w:rPr>
          <w:rFonts w:ascii="Verdana" w:hAnsi="Verdana" w:cstheme="minorHAnsi"/>
          <w:sz w:val="18"/>
          <w:szCs w:val="18"/>
        </w:rPr>
        <w:t xml:space="preserve">opracowanie dokumentacji projektowej oraz </w:t>
      </w:r>
      <w:r w:rsidR="00821178" w:rsidRPr="00802AC7">
        <w:rPr>
          <w:rFonts w:ascii="Verdana" w:hAnsi="Verdana" w:cstheme="minorHAnsi"/>
          <w:sz w:val="18"/>
          <w:szCs w:val="18"/>
        </w:rPr>
        <w:t>wykonanie robót budowlanych</w:t>
      </w:r>
      <w:r w:rsidRPr="00802AC7">
        <w:rPr>
          <w:rFonts w:ascii="Verdana" w:hAnsi="Verdana" w:cstheme="minorHAnsi"/>
          <w:sz w:val="18"/>
          <w:szCs w:val="18"/>
        </w:rPr>
        <w:t xml:space="preserve"> </w:t>
      </w:r>
      <w:r w:rsidR="002C2848" w:rsidRPr="00802AC7">
        <w:rPr>
          <w:rFonts w:ascii="Verdana" w:hAnsi="Verdana" w:cstheme="minorHAnsi"/>
          <w:sz w:val="18"/>
          <w:szCs w:val="18"/>
        </w:rPr>
        <w:t>w branży elektroenergetycznej pn.</w:t>
      </w:r>
    </w:p>
    <w:p w14:paraId="21648D5F" w14:textId="11F38F3C" w:rsidR="002507AB" w:rsidRPr="00103D95" w:rsidRDefault="002507AB" w:rsidP="0089020B">
      <w:pPr>
        <w:spacing w:before="120" w:line="276" w:lineRule="auto"/>
        <w:ind w:left="360"/>
        <w:jc w:val="center"/>
        <w:outlineLvl w:val="0"/>
        <w:rPr>
          <w:rFonts w:ascii="Verdana" w:hAnsi="Verdana" w:cstheme="minorHAnsi"/>
          <w:b/>
          <w:sz w:val="18"/>
          <w:szCs w:val="18"/>
        </w:rPr>
      </w:pPr>
      <w:r w:rsidRPr="00103D95">
        <w:rPr>
          <w:rFonts w:ascii="Verdana" w:hAnsi="Verdana" w:cstheme="minorHAnsi"/>
          <w:b/>
          <w:sz w:val="18"/>
          <w:szCs w:val="18"/>
        </w:rPr>
        <w:t>„Wykonanie</w:t>
      </w:r>
      <w:r w:rsidR="005359FA" w:rsidRPr="00103D95">
        <w:rPr>
          <w:rFonts w:ascii="Verdana" w:hAnsi="Verdana" w:cstheme="minorHAnsi"/>
          <w:b/>
          <w:sz w:val="18"/>
          <w:szCs w:val="18"/>
        </w:rPr>
        <w:t xml:space="preserve"> </w:t>
      </w:r>
      <w:r w:rsidRPr="00103D95">
        <w:rPr>
          <w:rFonts w:ascii="Verdana" w:hAnsi="Verdana" w:cstheme="minorHAnsi"/>
          <w:b/>
          <w:sz w:val="18"/>
          <w:szCs w:val="18"/>
        </w:rPr>
        <w:t xml:space="preserve">dokumentacji projektowej oraz </w:t>
      </w:r>
      <w:r w:rsidR="005359FA" w:rsidRPr="00103D95">
        <w:rPr>
          <w:rFonts w:ascii="Verdana" w:hAnsi="Verdana" w:cstheme="minorHAnsi"/>
          <w:b/>
          <w:sz w:val="18"/>
          <w:szCs w:val="18"/>
        </w:rPr>
        <w:t>wymiana</w:t>
      </w:r>
      <w:r w:rsidRPr="00103D95">
        <w:rPr>
          <w:rFonts w:ascii="Verdana" w:hAnsi="Verdana" w:cstheme="minorHAnsi"/>
          <w:b/>
          <w:sz w:val="18"/>
          <w:szCs w:val="18"/>
        </w:rPr>
        <w:t xml:space="preserve"> </w:t>
      </w:r>
      <w:r w:rsidR="00B519BD" w:rsidRPr="00103D95">
        <w:rPr>
          <w:rFonts w:ascii="Verdana" w:hAnsi="Verdana" w:cstheme="minorHAnsi"/>
          <w:b/>
          <w:sz w:val="18"/>
          <w:szCs w:val="18"/>
        </w:rPr>
        <w:t>istniejących</w:t>
      </w:r>
      <w:r w:rsidRPr="00103D95">
        <w:rPr>
          <w:rFonts w:ascii="Verdana" w:hAnsi="Verdana" w:cstheme="minorHAnsi"/>
          <w:b/>
          <w:sz w:val="18"/>
          <w:szCs w:val="18"/>
        </w:rPr>
        <w:t xml:space="preserve"> linii </w:t>
      </w:r>
      <w:r w:rsidR="00B519BD" w:rsidRPr="00103D95">
        <w:rPr>
          <w:rFonts w:ascii="Verdana" w:hAnsi="Verdana" w:cstheme="minorHAnsi"/>
          <w:b/>
          <w:sz w:val="18"/>
          <w:szCs w:val="18"/>
        </w:rPr>
        <w:t>kablowych</w:t>
      </w:r>
      <w:r w:rsidR="005359FA" w:rsidRPr="00103D95">
        <w:rPr>
          <w:rFonts w:ascii="Verdana" w:hAnsi="Verdana" w:cstheme="minorHAnsi"/>
          <w:b/>
          <w:sz w:val="18"/>
          <w:szCs w:val="18"/>
        </w:rPr>
        <w:t xml:space="preserve"> SN</w:t>
      </w:r>
      <w:r w:rsidRPr="00103D95">
        <w:rPr>
          <w:rFonts w:ascii="Verdana" w:hAnsi="Verdana" w:cstheme="minorHAnsi"/>
          <w:b/>
          <w:sz w:val="18"/>
          <w:szCs w:val="18"/>
        </w:rPr>
        <w:t xml:space="preserve"> </w:t>
      </w:r>
      <w:r w:rsidR="005359FA" w:rsidRPr="00103D95">
        <w:rPr>
          <w:rFonts w:ascii="Verdana" w:hAnsi="Verdana" w:cstheme="minorHAnsi"/>
          <w:b/>
          <w:sz w:val="18"/>
          <w:szCs w:val="18"/>
        </w:rPr>
        <w:t xml:space="preserve">na </w:t>
      </w:r>
      <w:r w:rsidRPr="00103D95">
        <w:rPr>
          <w:rFonts w:ascii="Verdana" w:hAnsi="Verdana" w:cstheme="minorHAnsi"/>
          <w:b/>
          <w:sz w:val="18"/>
          <w:szCs w:val="18"/>
        </w:rPr>
        <w:t xml:space="preserve">terenie Rejonu Energetycznego </w:t>
      </w:r>
      <w:r w:rsidR="00B519BD" w:rsidRPr="00103D95">
        <w:rPr>
          <w:rFonts w:ascii="Verdana" w:hAnsi="Verdana" w:cstheme="minorHAnsi"/>
          <w:b/>
          <w:sz w:val="18"/>
          <w:szCs w:val="18"/>
        </w:rPr>
        <w:t xml:space="preserve">Łódź/(miasto Łódź, gmina Łódź) - pakiet </w:t>
      </w:r>
      <w:r w:rsidR="00AC0F98">
        <w:rPr>
          <w:rFonts w:ascii="Verdana" w:hAnsi="Verdana" w:cstheme="minorHAnsi"/>
          <w:b/>
          <w:sz w:val="18"/>
          <w:szCs w:val="18"/>
        </w:rPr>
        <w:t>2.</w:t>
      </w:r>
      <w:r w:rsidR="00B519BD" w:rsidRPr="00103D95">
        <w:rPr>
          <w:rFonts w:ascii="Verdana" w:hAnsi="Verdana" w:cstheme="minorHAnsi"/>
          <w:b/>
          <w:sz w:val="18"/>
          <w:szCs w:val="18"/>
        </w:rPr>
        <w:t>”</w:t>
      </w:r>
    </w:p>
    <w:p w14:paraId="299040AB" w14:textId="77777777" w:rsidR="002507AB" w:rsidRDefault="002507AB" w:rsidP="0089020B">
      <w:pPr>
        <w:pStyle w:val="Akapitzlist"/>
        <w:spacing w:before="120" w:line="276" w:lineRule="auto"/>
        <w:jc w:val="left"/>
        <w:outlineLvl w:val="0"/>
        <w:rPr>
          <w:rFonts w:asciiTheme="minorHAnsi" w:hAnsiTheme="minorHAnsi" w:cstheme="minorHAnsi"/>
          <w:sz w:val="20"/>
        </w:rPr>
      </w:pPr>
      <w:r w:rsidRPr="00AD20BE">
        <w:rPr>
          <w:rFonts w:asciiTheme="minorHAnsi" w:hAnsiTheme="minorHAnsi" w:cstheme="minorHAnsi"/>
          <w:sz w:val="20"/>
          <w:u w:val="single"/>
        </w:rPr>
        <w:t>W podziale na zadania</w:t>
      </w:r>
      <w:r>
        <w:rPr>
          <w:rFonts w:asciiTheme="minorHAnsi" w:hAnsiTheme="minorHAnsi" w:cstheme="minorHAnsi"/>
          <w:sz w:val="20"/>
        </w:rPr>
        <w:t>:</w:t>
      </w:r>
    </w:p>
    <w:p w14:paraId="1E0D9AB8" w14:textId="416AE106" w:rsidR="002507AB" w:rsidRPr="00103D95" w:rsidRDefault="002507AB" w:rsidP="0030264E">
      <w:pPr>
        <w:pStyle w:val="Styl2"/>
        <w:keepNext/>
        <w:numPr>
          <w:ilvl w:val="0"/>
          <w:numId w:val="0"/>
        </w:numPr>
        <w:ind w:left="720"/>
        <w:rPr>
          <w:rFonts w:ascii="Verdana" w:hAnsi="Verdana"/>
          <w:sz w:val="18"/>
          <w:szCs w:val="18"/>
          <w:lang w:val="pl-PL"/>
        </w:rPr>
      </w:pPr>
      <w:r w:rsidRPr="00103D95">
        <w:rPr>
          <w:rFonts w:ascii="Verdana" w:hAnsi="Verdana"/>
          <w:b/>
          <w:bCs w:val="0"/>
          <w:sz w:val="18"/>
          <w:szCs w:val="18"/>
          <w:lang w:val="pl-PL"/>
        </w:rPr>
        <w:t>Zadanie 1</w:t>
      </w:r>
      <w:r w:rsidRPr="00103D95">
        <w:rPr>
          <w:rFonts w:ascii="Verdana" w:hAnsi="Verdana"/>
          <w:sz w:val="18"/>
          <w:szCs w:val="18"/>
          <w:lang w:val="pl-PL"/>
        </w:rPr>
        <w:t xml:space="preserve"> – </w:t>
      </w:r>
      <w:r w:rsidR="00AC0F98" w:rsidRPr="00AC0F98">
        <w:rPr>
          <w:rFonts w:ascii="Verdana" w:hAnsi="Verdana"/>
          <w:sz w:val="18"/>
          <w:szCs w:val="18"/>
          <w:lang w:val="pl-PL"/>
        </w:rPr>
        <w:t>Wymiana LKSN 15 kV od st. 11079 p. 2 Franciszkańska 179b do st. 11297 p. 4 Marysińska 104 o łącznej długości L= 330 m</w:t>
      </w:r>
      <w:r w:rsidRPr="00103D95">
        <w:rPr>
          <w:rFonts w:ascii="Verdana" w:hAnsi="Verdana"/>
          <w:sz w:val="18"/>
          <w:szCs w:val="18"/>
          <w:lang w:val="pl-PL"/>
        </w:rPr>
        <w:t>,</w:t>
      </w:r>
    </w:p>
    <w:p w14:paraId="0AF539F9" w14:textId="7B952FF8" w:rsidR="002507AB" w:rsidRPr="00103D95" w:rsidRDefault="002507AB" w:rsidP="0030264E">
      <w:pPr>
        <w:pStyle w:val="Styl2"/>
        <w:keepNext/>
        <w:numPr>
          <w:ilvl w:val="0"/>
          <w:numId w:val="0"/>
        </w:numPr>
        <w:ind w:left="720"/>
        <w:rPr>
          <w:rFonts w:ascii="Verdana" w:hAnsi="Verdana"/>
          <w:sz w:val="18"/>
          <w:szCs w:val="18"/>
          <w:lang w:val="pl-PL"/>
        </w:rPr>
      </w:pPr>
      <w:r w:rsidRPr="00103D95">
        <w:rPr>
          <w:rFonts w:ascii="Verdana" w:hAnsi="Verdana"/>
          <w:b/>
          <w:bCs w:val="0"/>
          <w:sz w:val="18"/>
          <w:szCs w:val="18"/>
          <w:lang w:val="pl-PL"/>
        </w:rPr>
        <w:t>Zadanie 2</w:t>
      </w:r>
      <w:r w:rsidRPr="00103D95">
        <w:rPr>
          <w:rFonts w:ascii="Verdana" w:hAnsi="Verdana"/>
          <w:sz w:val="18"/>
          <w:szCs w:val="18"/>
          <w:lang w:val="pl-PL"/>
        </w:rPr>
        <w:t xml:space="preserve"> – </w:t>
      </w:r>
      <w:r w:rsidR="00AC0F98" w:rsidRPr="00AC0F98">
        <w:rPr>
          <w:rFonts w:ascii="Verdana" w:hAnsi="Verdana"/>
          <w:sz w:val="18"/>
          <w:szCs w:val="18"/>
          <w:lang w:val="pl-PL"/>
        </w:rPr>
        <w:t>Wymiana LKSN 15 kV od st. 20437 p. 4 Konspiracyjnego WP 1c do st. 20751 p. 3 Deotymy 12a o łącznej długości L= 380 m</w:t>
      </w:r>
      <w:r w:rsidR="005355ED" w:rsidRPr="00103D95">
        <w:rPr>
          <w:rFonts w:ascii="Verdana" w:hAnsi="Verdana"/>
          <w:sz w:val="18"/>
          <w:szCs w:val="18"/>
          <w:lang w:val="pl-PL"/>
        </w:rPr>
        <w:t>,</w:t>
      </w:r>
    </w:p>
    <w:p w14:paraId="142D68DB" w14:textId="006451CF" w:rsidR="002507AB" w:rsidRPr="00103D95" w:rsidRDefault="002507AB" w:rsidP="00AC0F98">
      <w:pPr>
        <w:pStyle w:val="Styl2"/>
        <w:keepNext/>
        <w:numPr>
          <w:ilvl w:val="0"/>
          <w:numId w:val="0"/>
        </w:numPr>
        <w:ind w:left="720"/>
        <w:rPr>
          <w:rFonts w:ascii="Verdana" w:hAnsi="Verdana"/>
          <w:sz w:val="18"/>
          <w:szCs w:val="18"/>
          <w:lang w:val="pl-PL"/>
        </w:rPr>
      </w:pPr>
      <w:r w:rsidRPr="00103D95">
        <w:rPr>
          <w:rFonts w:ascii="Verdana" w:hAnsi="Verdana"/>
          <w:b/>
          <w:bCs w:val="0"/>
          <w:sz w:val="18"/>
          <w:szCs w:val="18"/>
          <w:lang w:val="pl-PL"/>
        </w:rPr>
        <w:t>Zadanie 3</w:t>
      </w:r>
      <w:r w:rsidRPr="00103D95">
        <w:rPr>
          <w:rFonts w:ascii="Verdana" w:hAnsi="Verdana"/>
          <w:sz w:val="18"/>
          <w:szCs w:val="18"/>
          <w:lang w:val="pl-PL"/>
        </w:rPr>
        <w:t xml:space="preserve"> – </w:t>
      </w:r>
      <w:r w:rsidR="00AC0F98" w:rsidRPr="00AC0F98">
        <w:rPr>
          <w:rFonts w:ascii="Verdana" w:hAnsi="Verdana"/>
          <w:sz w:val="18"/>
          <w:szCs w:val="18"/>
          <w:lang w:val="pl-PL"/>
        </w:rPr>
        <w:t>Wymiana LKSN 15 kV od st. 20250 p. 1 Króla 47 do st. 72-A3166 p. 8 Wileńska 37 o łącznej długości L= 1300 m</w:t>
      </w:r>
      <w:r w:rsidR="00AC0F98">
        <w:rPr>
          <w:rFonts w:ascii="Verdana" w:hAnsi="Verdana"/>
          <w:sz w:val="18"/>
          <w:szCs w:val="18"/>
          <w:lang w:val="pl-PL"/>
        </w:rPr>
        <w:t>.</w:t>
      </w:r>
    </w:p>
    <w:p w14:paraId="77F381BC" w14:textId="77777777" w:rsidR="00103D95" w:rsidRPr="0030264E" w:rsidRDefault="00103D95" w:rsidP="00B519BD">
      <w:pPr>
        <w:pStyle w:val="Styl2"/>
        <w:keepNext/>
        <w:numPr>
          <w:ilvl w:val="0"/>
          <w:numId w:val="0"/>
        </w:numPr>
        <w:rPr>
          <w:rFonts w:ascii="Verdana" w:hAnsi="Verdana"/>
          <w:color w:val="FF0000"/>
          <w:sz w:val="18"/>
          <w:szCs w:val="18"/>
          <w:lang w:val="pl-PL"/>
        </w:rPr>
      </w:pPr>
    </w:p>
    <w:p w14:paraId="68A37E43" w14:textId="77777777" w:rsidR="00AB5CC4" w:rsidRPr="00802AC7" w:rsidRDefault="00AB5CC4" w:rsidP="00C74BB8">
      <w:pPr>
        <w:pStyle w:val="bezpunkw"/>
        <w:keepNext/>
        <w:rPr>
          <w:rFonts w:ascii="Verdana" w:hAnsi="Verdana"/>
          <w:color w:val="000000" w:themeColor="text1"/>
          <w:sz w:val="18"/>
          <w:szCs w:val="18"/>
        </w:rPr>
      </w:pPr>
      <w:r w:rsidRPr="00802AC7">
        <w:rPr>
          <w:rFonts w:ascii="Verdana" w:hAnsi="Verdana"/>
          <w:color w:val="000000" w:themeColor="text1"/>
          <w:sz w:val="18"/>
          <w:szCs w:val="18"/>
        </w:rPr>
        <w:t xml:space="preserve">Zakres zamówienia </w:t>
      </w:r>
      <w:r w:rsidRPr="00802AC7">
        <w:rPr>
          <w:rFonts w:ascii="Verdana" w:hAnsi="Verdana"/>
          <w:color w:val="000000" w:themeColor="text1"/>
          <w:sz w:val="18"/>
          <w:szCs w:val="18"/>
          <w:lang w:val="pl-PL"/>
        </w:rPr>
        <w:t xml:space="preserve">określonego powyżej </w:t>
      </w:r>
      <w:r w:rsidRPr="00802AC7">
        <w:rPr>
          <w:rFonts w:ascii="Verdana" w:hAnsi="Verdana"/>
          <w:color w:val="000000" w:themeColor="text1"/>
          <w:sz w:val="18"/>
          <w:szCs w:val="18"/>
        </w:rPr>
        <w:t>obejmuje:</w:t>
      </w:r>
    </w:p>
    <w:p w14:paraId="632FC0F5"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o</w:t>
      </w:r>
      <w:r w:rsidRPr="00802AC7">
        <w:rPr>
          <w:rFonts w:ascii="Verdana" w:hAnsi="Verdana"/>
          <w:color w:val="000000" w:themeColor="text1"/>
          <w:sz w:val="18"/>
          <w:szCs w:val="18"/>
        </w:rPr>
        <w:t xml:space="preserve">pracowanie dokumentacji </w:t>
      </w:r>
      <w:r w:rsidRPr="00802AC7">
        <w:rPr>
          <w:rFonts w:ascii="Verdana" w:hAnsi="Verdana"/>
          <w:color w:val="000000" w:themeColor="text1"/>
          <w:sz w:val="18"/>
          <w:szCs w:val="18"/>
          <w:lang w:val="pl-PL"/>
        </w:rPr>
        <w:t>projektowej.</w:t>
      </w:r>
    </w:p>
    <w:p w14:paraId="3A0A5112"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realizację robót budowlano-montażowych.</w:t>
      </w:r>
    </w:p>
    <w:p w14:paraId="38D4DFC1"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d</w:t>
      </w:r>
      <w:r w:rsidRPr="00802AC7">
        <w:rPr>
          <w:rFonts w:ascii="Verdana" w:hAnsi="Verdana"/>
          <w:color w:val="000000" w:themeColor="text1"/>
          <w:sz w:val="18"/>
          <w:szCs w:val="18"/>
        </w:rPr>
        <w:t>ostawę wszystkich materiałów niezbędnych do realizacji zadania</w:t>
      </w:r>
      <w:r w:rsidRPr="00802AC7">
        <w:rPr>
          <w:rFonts w:ascii="Verdana" w:hAnsi="Verdana"/>
          <w:color w:val="000000" w:themeColor="text1"/>
          <w:sz w:val="18"/>
          <w:szCs w:val="18"/>
          <w:lang w:val="pl-PL"/>
        </w:rPr>
        <w:t>.</w:t>
      </w:r>
    </w:p>
    <w:p w14:paraId="5998BC23" w14:textId="77777777" w:rsidR="00AB5CC4" w:rsidRPr="00802AC7" w:rsidRDefault="00AB5CC4" w:rsidP="00AB5CC4">
      <w:pPr>
        <w:pStyle w:val="Styl2"/>
        <w:keepNext/>
        <w:rPr>
          <w:rFonts w:ascii="Verdana" w:hAnsi="Verdana"/>
          <w:sz w:val="18"/>
          <w:szCs w:val="18"/>
        </w:rPr>
      </w:pPr>
      <w:r w:rsidRPr="00802AC7">
        <w:rPr>
          <w:rFonts w:ascii="Verdana" w:hAnsi="Verdana"/>
          <w:color w:val="000000" w:themeColor="text1"/>
          <w:sz w:val="18"/>
          <w:szCs w:val="18"/>
          <w:lang w:val="pl-PL"/>
        </w:rPr>
        <w:t>p</w:t>
      </w:r>
      <w:r w:rsidRPr="00802AC7">
        <w:rPr>
          <w:rFonts w:ascii="Verdana" w:hAnsi="Verdana"/>
          <w:color w:val="000000" w:themeColor="text1"/>
          <w:sz w:val="18"/>
          <w:szCs w:val="18"/>
        </w:rPr>
        <w:t xml:space="preserve">rzeprowadzenie wszystkich niezbędnych prac demontażowych </w:t>
      </w:r>
      <w:r w:rsidRPr="00802AC7">
        <w:rPr>
          <w:rFonts w:ascii="Verdana" w:hAnsi="Verdana"/>
          <w:sz w:val="18"/>
          <w:szCs w:val="18"/>
          <w:lang w:val="pl-PL"/>
        </w:rPr>
        <w:t xml:space="preserve">a także </w:t>
      </w:r>
      <w:r w:rsidRPr="00802AC7">
        <w:rPr>
          <w:rFonts w:ascii="Verdana" w:hAnsi="Verdana"/>
          <w:sz w:val="18"/>
          <w:szCs w:val="18"/>
        </w:rPr>
        <w:t>utylizac</w:t>
      </w:r>
      <w:r w:rsidRPr="00802AC7">
        <w:rPr>
          <w:rFonts w:ascii="Verdana" w:hAnsi="Verdana"/>
          <w:sz w:val="18"/>
          <w:szCs w:val="18"/>
          <w:lang w:val="pl-PL"/>
        </w:rPr>
        <w:t>ji zdemontowanych urządzeń.</w:t>
      </w:r>
    </w:p>
    <w:p w14:paraId="5376806D"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p</w:t>
      </w:r>
      <w:r w:rsidRPr="00802AC7">
        <w:rPr>
          <w:rFonts w:ascii="Verdana" w:hAnsi="Verdana"/>
          <w:color w:val="000000" w:themeColor="text1"/>
          <w:sz w:val="18"/>
          <w:szCs w:val="18"/>
        </w:rPr>
        <w:t>rzeprowadzenie prac pomiarowych, badań pomontażowych oraz uczestniczenie w pracach odbiorowych</w:t>
      </w:r>
      <w:r w:rsidRPr="00802AC7">
        <w:rPr>
          <w:rFonts w:ascii="Verdana" w:hAnsi="Verdana"/>
          <w:color w:val="000000" w:themeColor="text1"/>
          <w:sz w:val="18"/>
          <w:szCs w:val="18"/>
          <w:lang w:val="pl-PL"/>
        </w:rPr>
        <w:t>.</w:t>
      </w:r>
    </w:p>
    <w:p w14:paraId="0429BD27"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sz w:val="18"/>
          <w:szCs w:val="18"/>
          <w:lang w:val="pl-PL"/>
        </w:rPr>
        <w:t>opracowanie</w:t>
      </w:r>
      <w:r w:rsidRPr="00802AC7">
        <w:rPr>
          <w:rFonts w:ascii="Verdana" w:hAnsi="Verdana"/>
          <w:color w:val="FF0000"/>
          <w:sz w:val="18"/>
          <w:szCs w:val="18"/>
          <w:lang w:val="pl-PL"/>
        </w:rPr>
        <w:t xml:space="preserve"> </w:t>
      </w:r>
      <w:r w:rsidRPr="00802AC7">
        <w:rPr>
          <w:rFonts w:ascii="Verdana" w:hAnsi="Verdana"/>
          <w:color w:val="000000" w:themeColor="text1"/>
          <w:sz w:val="18"/>
          <w:szCs w:val="18"/>
        </w:rPr>
        <w:t>dokumentacji powykonawczej</w:t>
      </w:r>
      <w:r w:rsidRPr="00802AC7">
        <w:rPr>
          <w:rFonts w:ascii="Verdana" w:hAnsi="Verdana"/>
          <w:color w:val="000000" w:themeColor="text1"/>
          <w:sz w:val="18"/>
          <w:szCs w:val="18"/>
          <w:lang w:val="pl-PL"/>
        </w:rPr>
        <w:t>.</w:t>
      </w:r>
    </w:p>
    <w:p w14:paraId="49FAADCD" w14:textId="6A14A131" w:rsidR="00AB5CC4" w:rsidRPr="0030264E" w:rsidRDefault="00AB5CC4" w:rsidP="0030264E">
      <w:pPr>
        <w:spacing w:before="120" w:line="276" w:lineRule="auto"/>
        <w:ind w:left="708"/>
        <w:outlineLvl w:val="0"/>
        <w:rPr>
          <w:rFonts w:ascii="Verdana" w:hAnsi="Verdana" w:cstheme="minorHAnsi"/>
          <w:b/>
          <w:sz w:val="18"/>
          <w:szCs w:val="18"/>
          <w:u w:val="single"/>
        </w:rPr>
      </w:pPr>
      <w:r w:rsidRPr="00802AC7">
        <w:rPr>
          <w:rFonts w:ascii="Verdana" w:hAnsi="Verdana" w:cstheme="minorHAnsi"/>
          <w:b/>
          <w:sz w:val="18"/>
          <w:szCs w:val="18"/>
          <w:u w:val="single"/>
        </w:rPr>
        <w:t>Szczegółowy z</w:t>
      </w:r>
      <w:r w:rsidR="005A7035" w:rsidRPr="00802AC7">
        <w:rPr>
          <w:rFonts w:ascii="Verdana" w:hAnsi="Verdana" w:cstheme="minorHAnsi"/>
          <w:b/>
          <w:sz w:val="18"/>
          <w:szCs w:val="18"/>
          <w:u w:val="single"/>
        </w:rPr>
        <w:t xml:space="preserve">akres rzeczowy </w:t>
      </w:r>
      <w:r w:rsidR="00E34752" w:rsidRPr="00802AC7">
        <w:rPr>
          <w:rFonts w:ascii="Verdana" w:hAnsi="Verdana" w:cstheme="minorHAnsi"/>
          <w:b/>
          <w:sz w:val="18"/>
          <w:szCs w:val="18"/>
          <w:u w:val="single"/>
        </w:rPr>
        <w:t xml:space="preserve">został ujęty w </w:t>
      </w:r>
      <w:r w:rsidR="00FF3308" w:rsidRPr="00802AC7">
        <w:rPr>
          <w:rFonts w:ascii="Verdana" w:hAnsi="Verdana" w:cstheme="minorHAnsi"/>
          <w:b/>
          <w:sz w:val="18"/>
          <w:szCs w:val="18"/>
          <w:u w:val="single"/>
        </w:rPr>
        <w:t>Specyfikacji T</w:t>
      </w:r>
      <w:r w:rsidR="00CB4209" w:rsidRPr="00802AC7">
        <w:rPr>
          <w:rFonts w:ascii="Verdana" w:hAnsi="Verdana" w:cstheme="minorHAnsi"/>
          <w:b/>
          <w:sz w:val="18"/>
          <w:szCs w:val="18"/>
          <w:u w:val="single"/>
        </w:rPr>
        <w:t xml:space="preserve">echnicznej - </w:t>
      </w:r>
      <w:r w:rsidR="00FF3308" w:rsidRPr="00802AC7">
        <w:rPr>
          <w:rFonts w:ascii="Verdana" w:hAnsi="Verdana" w:cstheme="minorHAnsi"/>
          <w:b/>
          <w:sz w:val="18"/>
          <w:szCs w:val="18"/>
          <w:u w:val="single"/>
        </w:rPr>
        <w:t xml:space="preserve">załącznik nr </w:t>
      </w:r>
      <w:r w:rsidR="007E1293" w:rsidRPr="00802AC7">
        <w:rPr>
          <w:rFonts w:ascii="Verdana" w:hAnsi="Verdana" w:cstheme="minorHAnsi"/>
          <w:b/>
          <w:sz w:val="18"/>
          <w:szCs w:val="18"/>
          <w:u w:val="single"/>
        </w:rPr>
        <w:t>1.3</w:t>
      </w:r>
      <w:r w:rsidR="00CB4209" w:rsidRPr="00802AC7">
        <w:rPr>
          <w:rFonts w:ascii="Verdana" w:hAnsi="Verdana" w:cstheme="minorHAnsi"/>
          <w:b/>
          <w:sz w:val="18"/>
          <w:szCs w:val="18"/>
          <w:u w:val="single"/>
        </w:rPr>
        <w:t xml:space="preserve"> do SWZ.</w:t>
      </w:r>
    </w:p>
    <w:p w14:paraId="30EA7D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W przypadku, gdy w dokumentacji projektowej </w:t>
      </w:r>
      <w:r w:rsidR="00E34752" w:rsidRPr="00802AC7">
        <w:rPr>
          <w:rFonts w:ascii="Verdana" w:hAnsi="Verdana" w:cstheme="minorHAnsi"/>
          <w:sz w:val="18"/>
          <w:szCs w:val="18"/>
        </w:rPr>
        <w:t>Wykonawca będzie chciał wskazać</w:t>
      </w:r>
      <w:r w:rsidRPr="00802AC7">
        <w:rPr>
          <w:rFonts w:ascii="Verdana" w:hAnsi="Verdana" w:cstheme="minorHAnsi"/>
          <w:sz w:val="18"/>
          <w:szCs w:val="18"/>
        </w:rPr>
        <w:t xml:space="preserve"> nazwy, znaki towarowe lub typy materiałów czy produktów lub normy, aprobaty, specyfikacje czy systemy, </w:t>
      </w:r>
      <w:r w:rsidR="00E34752" w:rsidRPr="00802AC7">
        <w:rPr>
          <w:rFonts w:ascii="Verdana" w:hAnsi="Verdana" w:cstheme="minorHAnsi"/>
          <w:sz w:val="18"/>
          <w:szCs w:val="18"/>
        </w:rPr>
        <w:t>zobowiązany będzie do rozpisania</w:t>
      </w:r>
      <w:r w:rsidRPr="00802AC7">
        <w:rPr>
          <w:rFonts w:ascii="Verdana" w:hAnsi="Verdana" w:cstheme="minorHAnsi"/>
          <w:sz w:val="18"/>
          <w:szCs w:val="18"/>
        </w:rPr>
        <w:t xml:space="preserve"> </w:t>
      </w:r>
      <w:r w:rsidR="00E34752" w:rsidRPr="00802AC7">
        <w:rPr>
          <w:rFonts w:ascii="Verdana" w:hAnsi="Verdana" w:cstheme="minorHAnsi"/>
          <w:sz w:val="18"/>
          <w:szCs w:val="18"/>
        </w:rPr>
        <w:t>ewentualnych</w:t>
      </w:r>
      <w:r w:rsidRPr="00802AC7">
        <w:rPr>
          <w:rFonts w:ascii="Verdana" w:hAnsi="Verdana" w:cstheme="minorHAnsi"/>
          <w:sz w:val="18"/>
          <w:szCs w:val="18"/>
        </w:rPr>
        <w:t xml:space="preserve"> materiałów lub </w:t>
      </w:r>
      <w:r w:rsidR="00E34752" w:rsidRPr="00802AC7">
        <w:rPr>
          <w:rFonts w:ascii="Verdana" w:hAnsi="Verdana" w:cstheme="minorHAnsi"/>
          <w:sz w:val="18"/>
          <w:szCs w:val="18"/>
        </w:rPr>
        <w:t xml:space="preserve">wskazania </w:t>
      </w:r>
      <w:r w:rsidRPr="00802AC7">
        <w:rPr>
          <w:rFonts w:ascii="Verdana" w:hAnsi="Verdana" w:cstheme="minorHAnsi"/>
          <w:sz w:val="18"/>
          <w:szCs w:val="18"/>
        </w:rPr>
        <w:t xml:space="preserve">rozwiązań równoważnych </w:t>
      </w:r>
      <w:r w:rsidR="00E34752" w:rsidRPr="00802AC7">
        <w:rPr>
          <w:rFonts w:ascii="Verdana" w:hAnsi="Verdana" w:cstheme="minorHAnsi"/>
          <w:sz w:val="18"/>
          <w:szCs w:val="18"/>
        </w:rPr>
        <w:t xml:space="preserve">zapewniających </w:t>
      </w:r>
      <w:r w:rsidRPr="00802AC7">
        <w:rPr>
          <w:rFonts w:ascii="Verdana" w:hAnsi="Verdana" w:cstheme="minorHAnsi"/>
          <w:sz w:val="18"/>
          <w:szCs w:val="18"/>
        </w:rPr>
        <w:t xml:space="preserve">uzyskanie parametrów technicznych nie gorszych od </w:t>
      </w:r>
      <w:r w:rsidR="00E34752" w:rsidRPr="00802AC7">
        <w:rPr>
          <w:rFonts w:ascii="Verdana" w:hAnsi="Verdana" w:cstheme="minorHAnsi"/>
          <w:sz w:val="18"/>
          <w:szCs w:val="18"/>
        </w:rPr>
        <w:t xml:space="preserve">konkretnie </w:t>
      </w:r>
      <w:r w:rsidRPr="00802AC7">
        <w:rPr>
          <w:rFonts w:ascii="Verdana" w:hAnsi="Verdana" w:cstheme="minorHAnsi"/>
          <w:sz w:val="18"/>
          <w:szCs w:val="18"/>
        </w:rPr>
        <w:t>określonych w</w:t>
      </w:r>
      <w:r w:rsidR="00511069" w:rsidRPr="00802AC7">
        <w:rPr>
          <w:rFonts w:ascii="Verdana" w:hAnsi="Verdana" w:cstheme="minorHAnsi"/>
          <w:sz w:val="18"/>
          <w:szCs w:val="18"/>
        </w:rPr>
        <w:t> </w:t>
      </w:r>
      <w:r w:rsidRPr="00802AC7">
        <w:rPr>
          <w:rFonts w:ascii="Verdana" w:hAnsi="Verdana" w:cstheme="minorHAnsi"/>
          <w:sz w:val="18"/>
          <w:szCs w:val="18"/>
        </w:rPr>
        <w:t>dokumentacji.</w:t>
      </w:r>
    </w:p>
    <w:p w14:paraId="2EEC8DAA"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44037392" w14:textId="77777777" w:rsidR="00181D92" w:rsidRPr="00802AC7" w:rsidRDefault="00181D92" w:rsidP="00181D92">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Do obowiązków Wykonawcy należy:</w:t>
      </w:r>
    </w:p>
    <w:p w14:paraId="53758673" w14:textId="394DC7C3" w:rsidR="00181D92" w:rsidRPr="00802AC7" w:rsidRDefault="0098427A" w:rsidP="00E2457E">
      <w:pPr>
        <w:pStyle w:val="Akapitzlist"/>
        <w:numPr>
          <w:ilvl w:val="2"/>
          <w:numId w:val="2"/>
        </w:numPr>
        <w:spacing w:line="276" w:lineRule="auto"/>
        <w:rPr>
          <w:rFonts w:ascii="Verdana" w:hAnsi="Verdana" w:cstheme="minorHAnsi"/>
          <w:sz w:val="18"/>
          <w:szCs w:val="18"/>
        </w:rPr>
      </w:pPr>
      <w:r w:rsidRPr="00802AC7">
        <w:rPr>
          <w:rFonts w:ascii="Verdana" w:hAnsi="Verdana" w:cstheme="minorHAnsi"/>
          <w:sz w:val="18"/>
          <w:szCs w:val="18"/>
        </w:rPr>
        <w:t>Z</w:t>
      </w:r>
      <w:r w:rsidR="00E2457E" w:rsidRPr="00802AC7">
        <w:rPr>
          <w:rFonts w:ascii="Verdana" w:hAnsi="Verdana" w:cstheme="minorHAnsi"/>
          <w:sz w:val="18"/>
          <w:szCs w:val="18"/>
          <w:lang w:val="x-none"/>
        </w:rPr>
        <w:t>agospodarow</w:t>
      </w:r>
      <w:r w:rsidR="00E2457E" w:rsidRPr="00802AC7">
        <w:rPr>
          <w:rFonts w:ascii="Verdana" w:hAnsi="Verdana" w:cstheme="minorHAnsi"/>
          <w:sz w:val="18"/>
          <w:szCs w:val="18"/>
        </w:rPr>
        <w:t>anie</w:t>
      </w:r>
      <w:r w:rsidRPr="00802AC7">
        <w:rPr>
          <w:rFonts w:ascii="Verdana" w:hAnsi="Verdana" w:cstheme="minorHAnsi"/>
          <w:sz w:val="18"/>
          <w:szCs w:val="18"/>
        </w:rPr>
        <w:t xml:space="preserve"> i zutylizowanie</w:t>
      </w:r>
      <w:r w:rsidR="00181D92" w:rsidRPr="00802AC7">
        <w:rPr>
          <w:rFonts w:ascii="Verdana" w:hAnsi="Verdana" w:cstheme="minorHAnsi"/>
          <w:sz w:val="18"/>
          <w:szCs w:val="18"/>
          <w:lang w:val="x-none"/>
        </w:rPr>
        <w:t xml:space="preserve"> odpadów i materiałów z rozbiórki zgodnie z obowiązującymi przepisami (</w:t>
      </w:r>
      <w:r w:rsidR="00E2457E" w:rsidRPr="00802AC7">
        <w:rPr>
          <w:rFonts w:ascii="Verdana" w:hAnsi="Verdana" w:cstheme="minorHAnsi"/>
          <w:sz w:val="18"/>
          <w:szCs w:val="18"/>
          <w:lang w:val="x-none"/>
        </w:rPr>
        <w:t>ustawa z dnia 14 grudnia 2012 r. o odpadach (t.j. Dz. U. z 2023 r. poz. 1587 z późn. zm.</w:t>
      </w:r>
      <w:r w:rsidR="00181D92" w:rsidRPr="00802AC7">
        <w:rPr>
          <w:rFonts w:ascii="Verdana" w:hAnsi="Verdana" w:cstheme="minorHAnsi"/>
          <w:sz w:val="18"/>
          <w:szCs w:val="18"/>
          <w:lang w:val="x-none"/>
        </w:rPr>
        <w:t xml:space="preserve">) i </w:t>
      </w:r>
      <w:r w:rsidR="00AB5CC4" w:rsidRPr="00802AC7">
        <w:rPr>
          <w:rFonts w:ascii="Verdana" w:hAnsi="Verdana" w:cstheme="minorHAnsi"/>
          <w:sz w:val="18"/>
          <w:szCs w:val="18"/>
        </w:rPr>
        <w:t>postanowieniami Umowy (projekt umowy stanowi załącznik nr 5 do SWZ)</w:t>
      </w:r>
      <w:r w:rsidR="00181D92" w:rsidRPr="00802AC7">
        <w:rPr>
          <w:rFonts w:ascii="Verdana" w:hAnsi="Verdana" w:cstheme="minorHAnsi"/>
          <w:sz w:val="18"/>
          <w:szCs w:val="18"/>
          <w:lang w:val="x-none"/>
        </w:rPr>
        <w:t xml:space="preserve">. </w:t>
      </w:r>
      <w:r w:rsidR="00AB5CC4" w:rsidRPr="00802AC7">
        <w:rPr>
          <w:rFonts w:ascii="Verdana" w:hAnsi="Verdana" w:cstheme="minorHAnsi"/>
          <w:sz w:val="18"/>
          <w:szCs w:val="18"/>
        </w:rPr>
        <w:t xml:space="preserve">Wykonawca uzgodni z </w:t>
      </w:r>
      <w:r w:rsidR="00E2457E" w:rsidRPr="00802AC7">
        <w:rPr>
          <w:rFonts w:ascii="Verdana" w:hAnsi="Verdana" w:cstheme="minorHAnsi"/>
          <w:sz w:val="18"/>
          <w:szCs w:val="18"/>
        </w:rPr>
        <w:t>Inspektorem</w:t>
      </w:r>
      <w:r w:rsidR="00AB5CC4" w:rsidRPr="00802AC7">
        <w:rPr>
          <w:rFonts w:ascii="Verdana" w:hAnsi="Verdana" w:cstheme="minorHAnsi"/>
          <w:sz w:val="18"/>
          <w:szCs w:val="18"/>
        </w:rPr>
        <w:t xml:space="preserve"> Nadzoru materiały, któr</w:t>
      </w:r>
      <w:r w:rsidR="00E2457E" w:rsidRPr="00802AC7">
        <w:rPr>
          <w:rFonts w:ascii="Verdana" w:hAnsi="Verdana" w:cstheme="minorHAnsi"/>
          <w:sz w:val="18"/>
          <w:szCs w:val="18"/>
        </w:rPr>
        <w:t>e</w:t>
      </w:r>
      <w:r w:rsidR="00AB5CC4" w:rsidRPr="00802AC7">
        <w:rPr>
          <w:rFonts w:ascii="Verdana" w:hAnsi="Verdana" w:cstheme="minorHAnsi"/>
          <w:sz w:val="18"/>
          <w:szCs w:val="18"/>
        </w:rPr>
        <w:t xml:space="preserve"> nie podlegają utylizacji.</w:t>
      </w:r>
      <w:r w:rsidR="00E2457E" w:rsidRPr="00802AC7">
        <w:rPr>
          <w:rFonts w:ascii="Verdana" w:hAnsi="Verdana" w:cstheme="minorHAnsi"/>
          <w:sz w:val="18"/>
          <w:szCs w:val="18"/>
        </w:rPr>
        <w:t xml:space="preserve"> Powyższe obejmuje w szczególności </w:t>
      </w:r>
      <w:r w:rsidR="00176D82">
        <w:rPr>
          <w:rFonts w:ascii="Verdana" w:hAnsi="Verdana" w:cstheme="minorHAnsi"/>
          <w:sz w:val="18"/>
          <w:szCs w:val="18"/>
        </w:rPr>
        <w:t>zdemontowane kable</w:t>
      </w:r>
      <w:r w:rsidR="00E2457E" w:rsidRPr="00802AC7">
        <w:rPr>
          <w:rFonts w:ascii="Verdana" w:hAnsi="Verdana" w:cstheme="minorHAnsi"/>
          <w:sz w:val="18"/>
          <w:szCs w:val="18"/>
        </w:rPr>
        <w:t>.</w:t>
      </w:r>
      <w:r w:rsidR="00AB5CC4" w:rsidRPr="00802AC7">
        <w:rPr>
          <w:rFonts w:ascii="Verdana" w:hAnsi="Verdana" w:cstheme="minorHAnsi"/>
          <w:sz w:val="18"/>
          <w:szCs w:val="18"/>
        </w:rPr>
        <w:t xml:space="preserve"> W</w:t>
      </w:r>
      <w:r w:rsidR="00176D82">
        <w:rPr>
          <w:rFonts w:ascii="Verdana" w:hAnsi="Verdana" w:cstheme="minorHAnsi"/>
          <w:sz w:val="18"/>
          <w:szCs w:val="18"/>
        </w:rPr>
        <w:t> </w:t>
      </w:r>
      <w:r w:rsidR="00AB5CC4" w:rsidRPr="00802AC7">
        <w:rPr>
          <w:rFonts w:ascii="Verdana" w:hAnsi="Verdana" w:cstheme="minorHAnsi"/>
          <w:sz w:val="18"/>
          <w:szCs w:val="18"/>
        </w:rPr>
        <w:t xml:space="preserve">takim przypadku materiały </w:t>
      </w:r>
      <w:bookmarkStart w:id="0" w:name="_Hlk225329850"/>
      <w:r w:rsidR="00AB5CC4" w:rsidRPr="00802AC7">
        <w:rPr>
          <w:rFonts w:ascii="Verdana" w:hAnsi="Verdana" w:cstheme="minorHAnsi"/>
          <w:sz w:val="18"/>
          <w:szCs w:val="18"/>
        </w:rPr>
        <w:t xml:space="preserve">nie podlegające utylizacji zostaną dostarczone do </w:t>
      </w:r>
      <w:r w:rsidR="00176D82">
        <w:rPr>
          <w:rFonts w:ascii="Verdana" w:hAnsi="Verdana" w:cstheme="minorHAnsi"/>
          <w:sz w:val="18"/>
          <w:szCs w:val="18"/>
        </w:rPr>
        <w:t>magazynu przy ul. Rokicińskiej 148 w Łodzi</w:t>
      </w:r>
      <w:bookmarkEnd w:id="0"/>
      <w:r w:rsidR="00176D82">
        <w:rPr>
          <w:rFonts w:ascii="Verdana" w:hAnsi="Verdana" w:cstheme="minorHAnsi"/>
          <w:b/>
          <w:bCs/>
          <w:sz w:val="18"/>
          <w:szCs w:val="18"/>
        </w:rPr>
        <w:t>.</w:t>
      </w:r>
      <w:r w:rsidR="00AB5CC4" w:rsidRPr="002507AB">
        <w:rPr>
          <w:rFonts w:ascii="Verdana" w:hAnsi="Verdana" w:cstheme="minorHAnsi"/>
          <w:b/>
          <w:bCs/>
          <w:sz w:val="18"/>
          <w:szCs w:val="18"/>
        </w:rPr>
        <w:t xml:space="preserve"> </w:t>
      </w:r>
      <w:r w:rsidR="00181D92" w:rsidRPr="00802AC7">
        <w:rPr>
          <w:rFonts w:ascii="Verdana" w:hAnsi="Verdana" w:cstheme="minorHAnsi"/>
          <w:sz w:val="18"/>
          <w:szCs w:val="18"/>
        </w:rPr>
        <w:t>Sposób zagospodarowania materiałów z rozbiórek należy w uzgodnieniu z Inspektorem Nadzoru odpowiednio udokumentować.</w:t>
      </w:r>
    </w:p>
    <w:p w14:paraId="5EB3BE85"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P</w:t>
      </w:r>
      <w:r w:rsidRPr="00802AC7">
        <w:rPr>
          <w:rFonts w:ascii="Verdana" w:hAnsi="Verdana" w:cstheme="minorHAnsi"/>
          <w:sz w:val="18"/>
          <w:szCs w:val="18"/>
          <w:lang w:val="x-none"/>
        </w:rPr>
        <w:t>rawidłowa, zgodn</w:t>
      </w:r>
      <w:r w:rsidRPr="00802AC7">
        <w:rPr>
          <w:rFonts w:ascii="Verdana" w:hAnsi="Verdana" w:cstheme="minorHAnsi"/>
          <w:sz w:val="18"/>
          <w:szCs w:val="18"/>
        </w:rPr>
        <w:t>a</w:t>
      </w:r>
      <w:r w:rsidRPr="00802AC7">
        <w:rPr>
          <w:rFonts w:ascii="Verdana" w:hAnsi="Verdana" w:cstheme="minorHAnsi"/>
          <w:sz w:val="18"/>
          <w:szCs w:val="18"/>
          <w:lang w:val="x-none"/>
        </w:rPr>
        <w:t xml:space="preserve"> z obowiązującymi przepisami</w:t>
      </w:r>
      <w:r w:rsidRPr="00802AC7">
        <w:rPr>
          <w:rFonts w:ascii="Verdana" w:hAnsi="Verdana" w:cstheme="minorHAnsi"/>
          <w:sz w:val="18"/>
          <w:szCs w:val="18"/>
        </w:rPr>
        <w:t>,</w:t>
      </w:r>
      <w:r w:rsidRPr="00802AC7">
        <w:rPr>
          <w:rFonts w:ascii="Verdana" w:hAnsi="Verdana" w:cstheme="minorHAnsi"/>
          <w:sz w:val="18"/>
          <w:szCs w:val="18"/>
          <w:lang w:val="x-none"/>
        </w:rPr>
        <w:t xml:space="preserve"> utylizacj</w:t>
      </w:r>
      <w:r w:rsidRPr="00802AC7">
        <w:rPr>
          <w:rFonts w:ascii="Verdana" w:hAnsi="Verdana" w:cstheme="minorHAnsi"/>
          <w:sz w:val="18"/>
          <w:szCs w:val="18"/>
        </w:rPr>
        <w:t>a</w:t>
      </w:r>
      <w:r w:rsidRPr="00802AC7">
        <w:rPr>
          <w:rFonts w:ascii="Verdana" w:hAnsi="Verdana" w:cstheme="minorHAnsi"/>
          <w:sz w:val="18"/>
          <w:szCs w:val="18"/>
          <w:lang w:val="x-none"/>
        </w:rPr>
        <w:t xml:space="preserve"> materiałów z rozbiórki</w:t>
      </w:r>
      <w:r w:rsidR="00AB5CC4" w:rsidRPr="00802AC7">
        <w:rPr>
          <w:rFonts w:ascii="Verdana" w:hAnsi="Verdana" w:cstheme="minorHAnsi"/>
          <w:sz w:val="18"/>
          <w:szCs w:val="18"/>
        </w:rPr>
        <w:t xml:space="preserve"> (z zastrzeżeniem pkt 1.4.1.),</w:t>
      </w:r>
    </w:p>
    <w:p w14:paraId="30A0DED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E</w:t>
      </w:r>
      <w:r w:rsidRPr="00802AC7">
        <w:rPr>
          <w:rFonts w:ascii="Verdana" w:hAnsi="Verdana" w:cstheme="minorHAnsi"/>
          <w:sz w:val="18"/>
          <w:szCs w:val="18"/>
          <w:lang w:val="x-none"/>
        </w:rPr>
        <w:t>widencjonowani</w:t>
      </w:r>
      <w:r w:rsidRPr="00802AC7">
        <w:rPr>
          <w:rFonts w:ascii="Verdana" w:hAnsi="Verdana" w:cstheme="minorHAnsi"/>
          <w:sz w:val="18"/>
          <w:szCs w:val="18"/>
        </w:rPr>
        <w:t>e</w:t>
      </w:r>
      <w:r w:rsidRPr="00802AC7">
        <w:rPr>
          <w:rFonts w:ascii="Verdana" w:hAnsi="Verdana" w:cstheme="minorHAnsi"/>
          <w:sz w:val="18"/>
          <w:szCs w:val="18"/>
          <w:lang w:val="x-none"/>
        </w:rPr>
        <w:t xml:space="preserve"> wszystkich odpadów i materiałów uzyskanych z rozbiórki w formie tabelarycznej ze wskazaniem ilości i miejsca przeznaczenia oraz sposobu ich zagospodarowania lub utylizacji.</w:t>
      </w:r>
    </w:p>
    <w:p w14:paraId="2692A95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lastRenderedPageBreak/>
        <w:t>O</w:t>
      </w:r>
      <w:r w:rsidRPr="00802AC7">
        <w:rPr>
          <w:rFonts w:ascii="Verdana" w:hAnsi="Verdana" w:cstheme="minorHAnsi"/>
          <w:sz w:val="18"/>
          <w:szCs w:val="18"/>
          <w:lang w:val="x-none"/>
        </w:rPr>
        <w:t>dpowiedzialność za wszelkie roszczenia rzeczowe i finansowe osób trzecich związane z</w:t>
      </w:r>
      <w:r w:rsidRPr="00802AC7">
        <w:rPr>
          <w:rFonts w:ascii="Verdana" w:hAnsi="Verdana" w:cstheme="minorHAnsi"/>
          <w:sz w:val="18"/>
          <w:szCs w:val="18"/>
        </w:rPr>
        <w:t> prowadzonymi robotami,</w:t>
      </w:r>
      <w:r w:rsidRPr="00802AC7">
        <w:rPr>
          <w:rFonts w:ascii="Verdana" w:hAnsi="Verdana" w:cstheme="minorHAnsi"/>
          <w:sz w:val="18"/>
          <w:szCs w:val="18"/>
          <w:lang w:val="x-none"/>
        </w:rPr>
        <w:t xml:space="preserve"> niewłaściwym zagospodarowaniem, składowaniem lub utylizacją odpadów i materiałów uzyskanych z rozbiórki</w:t>
      </w:r>
      <w:r w:rsidRPr="00802AC7">
        <w:rPr>
          <w:rFonts w:ascii="Verdana" w:hAnsi="Verdana" w:cstheme="minorHAnsi"/>
          <w:sz w:val="18"/>
          <w:szCs w:val="18"/>
        </w:rPr>
        <w:t>.</w:t>
      </w:r>
    </w:p>
    <w:p w14:paraId="63782F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Termin wykonania </w:t>
      </w:r>
      <w:r w:rsidR="00E34752" w:rsidRPr="00802AC7">
        <w:rPr>
          <w:rFonts w:ascii="Verdana" w:hAnsi="Verdana" w:cstheme="minorHAnsi"/>
          <w:sz w:val="18"/>
          <w:szCs w:val="18"/>
        </w:rPr>
        <w:t>prac</w:t>
      </w:r>
      <w:r w:rsidRPr="00802AC7">
        <w:rPr>
          <w:rFonts w:ascii="Verdana" w:hAnsi="Verdana" w:cstheme="minorHAnsi"/>
          <w:sz w:val="18"/>
          <w:szCs w:val="18"/>
        </w:rPr>
        <w:t xml:space="preserve"> może ulec przesunięciu tyl</w:t>
      </w:r>
      <w:r w:rsidR="00B029F8" w:rsidRPr="00802AC7">
        <w:rPr>
          <w:rFonts w:ascii="Verdana" w:hAnsi="Verdana" w:cstheme="minorHAnsi"/>
          <w:sz w:val="18"/>
          <w:szCs w:val="18"/>
        </w:rPr>
        <w:t>ko w przypadkach określonych w U</w:t>
      </w:r>
      <w:r w:rsidRPr="00802AC7">
        <w:rPr>
          <w:rFonts w:ascii="Verdana" w:hAnsi="Verdana" w:cstheme="minorHAnsi"/>
          <w:sz w:val="18"/>
          <w:szCs w:val="18"/>
        </w:rPr>
        <w:t>mowie.</w:t>
      </w:r>
    </w:p>
    <w:p w14:paraId="14D25F9A" w14:textId="77777777" w:rsidR="005A7035" w:rsidRPr="00802AC7" w:rsidRDefault="005A7035" w:rsidP="00C03DAE">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 xml:space="preserve">Wykonawca ma obowiązek wyposażyć wszystkie obiekty w realizowanych inwestycjach w system zamknięć, tzn. zamki oraz kłódki „MASTER KEY” firmy LOB MASTER KEY Sp. z o.o. zgodnie z Wytycznymi w zakresie zamknięć typu „MASTER KEY” </w:t>
      </w:r>
      <w:r w:rsidR="00421260" w:rsidRPr="00802AC7">
        <w:rPr>
          <w:rFonts w:ascii="Verdana" w:hAnsi="Verdana" w:cstheme="minorHAnsi"/>
          <w:sz w:val="18"/>
          <w:szCs w:val="18"/>
        </w:rPr>
        <w:t>wskazanymi w pkt. 2 poniżej</w:t>
      </w:r>
      <w:r w:rsidRPr="00802AC7">
        <w:rPr>
          <w:rFonts w:ascii="Verdana" w:hAnsi="Verdana" w:cstheme="minorHAnsi"/>
          <w:sz w:val="18"/>
          <w:szCs w:val="18"/>
        </w:rPr>
        <w:t>. Zakupów systemów zamknięć należy dokonywać w firmie LOB MASTER KEY Sp. z o.o. ul. Magazynowa 4, 64-100 Leszno, na podstawie odrębnego upoważnienia do zakupu wydawanego przez Zamawiającego.</w:t>
      </w:r>
    </w:p>
    <w:p w14:paraId="65AA50A3" w14:textId="77777777" w:rsidR="00C91669" w:rsidRPr="00802AC7" w:rsidRDefault="00C91669"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 xml:space="preserve">Zasady realizacji zamówienia </w:t>
      </w:r>
      <w:r w:rsidR="004E2633" w:rsidRPr="00802AC7">
        <w:rPr>
          <w:rFonts w:ascii="Verdana" w:hAnsi="Verdana" w:cstheme="minorHAnsi"/>
          <w:sz w:val="18"/>
          <w:szCs w:val="18"/>
        </w:rPr>
        <w:t>określa P</w:t>
      </w:r>
      <w:r w:rsidRPr="00802AC7">
        <w:rPr>
          <w:rFonts w:ascii="Verdana" w:hAnsi="Verdana" w:cstheme="minorHAnsi"/>
          <w:sz w:val="18"/>
          <w:szCs w:val="18"/>
        </w:rPr>
        <w:t>rojekt</w:t>
      </w:r>
      <w:r w:rsidR="004E2633" w:rsidRPr="00802AC7">
        <w:rPr>
          <w:rFonts w:ascii="Verdana" w:hAnsi="Verdana" w:cstheme="minorHAnsi"/>
          <w:sz w:val="18"/>
          <w:szCs w:val="18"/>
        </w:rPr>
        <w:t xml:space="preserve"> U</w:t>
      </w:r>
      <w:r w:rsidRPr="00802AC7">
        <w:rPr>
          <w:rFonts w:ascii="Verdana" w:hAnsi="Verdana" w:cstheme="minorHAnsi"/>
          <w:sz w:val="18"/>
          <w:szCs w:val="18"/>
        </w:rPr>
        <w:t xml:space="preserve">mowy zakupowej stanowiący </w:t>
      </w:r>
      <w:r w:rsidR="00511069" w:rsidRPr="00802AC7">
        <w:rPr>
          <w:rFonts w:ascii="Verdana" w:hAnsi="Verdana" w:cstheme="minorHAnsi"/>
          <w:b/>
          <w:sz w:val="18"/>
          <w:szCs w:val="18"/>
        </w:rPr>
        <w:t xml:space="preserve">Załącznik nr 5 </w:t>
      </w:r>
      <w:r w:rsidRPr="00802AC7">
        <w:rPr>
          <w:rFonts w:ascii="Verdana" w:hAnsi="Verdana" w:cstheme="minorHAnsi"/>
          <w:b/>
          <w:sz w:val="18"/>
          <w:szCs w:val="18"/>
        </w:rPr>
        <w:t>do SWZ</w:t>
      </w:r>
      <w:r w:rsidR="00AB5CC4" w:rsidRPr="00802AC7">
        <w:rPr>
          <w:rFonts w:ascii="Verdana" w:hAnsi="Verdana" w:cstheme="minorHAnsi"/>
          <w:b/>
          <w:sz w:val="18"/>
          <w:szCs w:val="18"/>
        </w:rPr>
        <w:t xml:space="preserve"> oraz załącznik nr 1.3 do SWZ.</w:t>
      </w:r>
    </w:p>
    <w:p w14:paraId="51E4782C" w14:textId="77777777" w:rsidR="00295838" w:rsidRPr="00802AC7" w:rsidRDefault="00295838"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W celu złożenia oferty Wykonawca zobowiązany jest w szczególności do:</w:t>
      </w:r>
    </w:p>
    <w:p w14:paraId="44E30C99" w14:textId="77777777" w:rsidR="00295838" w:rsidRPr="00802AC7" w:rsidRDefault="0029583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Zapoznania się z </w:t>
      </w:r>
      <w:r w:rsidR="00E34752" w:rsidRPr="00802AC7">
        <w:rPr>
          <w:rFonts w:ascii="Verdana" w:hAnsi="Verdana" w:cstheme="minorHAnsi"/>
          <w:sz w:val="18"/>
          <w:szCs w:val="18"/>
        </w:rPr>
        <w:t xml:space="preserve">danymi wyjściowymi do projektowania/warunkami przyłączenia do sieci </w:t>
      </w:r>
      <w:r w:rsidRPr="00802AC7">
        <w:rPr>
          <w:rFonts w:ascii="Verdana" w:hAnsi="Verdana" w:cstheme="minorHAnsi"/>
          <w:sz w:val="18"/>
          <w:szCs w:val="18"/>
        </w:rPr>
        <w:t xml:space="preserve">oraz z planowaną lokalizacją </w:t>
      </w:r>
      <w:r w:rsidR="00E34752" w:rsidRPr="00802AC7">
        <w:rPr>
          <w:rFonts w:ascii="Verdana" w:hAnsi="Verdana" w:cstheme="minorHAnsi"/>
          <w:sz w:val="18"/>
          <w:szCs w:val="18"/>
        </w:rPr>
        <w:t>sieci</w:t>
      </w:r>
      <w:r w:rsidRPr="00802AC7">
        <w:rPr>
          <w:rFonts w:ascii="Verdana" w:hAnsi="Verdana" w:cstheme="minorHAnsi"/>
          <w:sz w:val="18"/>
          <w:szCs w:val="18"/>
        </w:rPr>
        <w:t xml:space="preserve">, warunkami terenowymi, uwarunkowaniami zagospodarowania </w:t>
      </w:r>
      <w:r w:rsidR="00F8659E" w:rsidRPr="00802AC7">
        <w:rPr>
          <w:rFonts w:ascii="Verdana" w:hAnsi="Verdana" w:cstheme="minorHAnsi"/>
          <w:sz w:val="18"/>
          <w:szCs w:val="18"/>
        </w:rPr>
        <w:t xml:space="preserve">terenu </w:t>
      </w:r>
      <w:r w:rsidRPr="00802AC7">
        <w:rPr>
          <w:rFonts w:ascii="Verdana" w:hAnsi="Verdana" w:cstheme="minorHAnsi"/>
          <w:sz w:val="18"/>
          <w:szCs w:val="18"/>
        </w:rPr>
        <w:t>(tereny zamknięte, kategoria dróg, administracja - gminy, starostwa itp.).</w:t>
      </w:r>
    </w:p>
    <w:p w14:paraId="5567108A" w14:textId="77777777" w:rsidR="00295838" w:rsidRPr="00802AC7" w:rsidRDefault="00F8659E"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Zapoznania</w:t>
      </w:r>
      <w:r w:rsidR="00295838" w:rsidRPr="00802AC7">
        <w:rPr>
          <w:rFonts w:ascii="Verdana" w:hAnsi="Verdana" w:cstheme="minorHAnsi"/>
          <w:sz w:val="18"/>
          <w:szCs w:val="18"/>
        </w:rPr>
        <w:t xml:space="preserve"> się z warunkami i wymaganiami </w:t>
      </w:r>
      <w:r w:rsidRPr="00802AC7">
        <w:rPr>
          <w:rFonts w:ascii="Verdana" w:hAnsi="Verdana" w:cstheme="minorHAnsi"/>
          <w:sz w:val="18"/>
          <w:szCs w:val="18"/>
        </w:rPr>
        <w:t>SWZ, w tym z</w:t>
      </w:r>
      <w:r w:rsidR="00295838" w:rsidRPr="00802AC7">
        <w:rPr>
          <w:rFonts w:ascii="Verdana" w:hAnsi="Verdana" w:cstheme="minorHAnsi"/>
          <w:sz w:val="18"/>
          <w:szCs w:val="18"/>
        </w:rPr>
        <w:t xml:space="preserve"> treścią Projektu Umowy stanowiącego </w:t>
      </w:r>
      <w:r w:rsidR="00511069" w:rsidRPr="00802AC7">
        <w:rPr>
          <w:rFonts w:ascii="Verdana" w:hAnsi="Verdana" w:cstheme="minorHAnsi"/>
          <w:b/>
          <w:sz w:val="18"/>
          <w:szCs w:val="18"/>
        </w:rPr>
        <w:t>Załącznik nr 5</w:t>
      </w:r>
      <w:r w:rsidR="00295838" w:rsidRPr="00802AC7">
        <w:rPr>
          <w:rFonts w:ascii="Verdana" w:hAnsi="Verdana" w:cstheme="minorHAnsi"/>
          <w:b/>
          <w:sz w:val="18"/>
          <w:szCs w:val="18"/>
        </w:rPr>
        <w:t xml:space="preserve"> do SWZ</w:t>
      </w:r>
      <w:r w:rsidR="00295838" w:rsidRPr="00802AC7">
        <w:rPr>
          <w:rFonts w:ascii="Verdana" w:hAnsi="Verdana" w:cstheme="minorHAnsi"/>
          <w:sz w:val="18"/>
          <w:szCs w:val="18"/>
        </w:rPr>
        <w:t>.</w:t>
      </w:r>
    </w:p>
    <w:p w14:paraId="6DF2587E" w14:textId="77777777" w:rsidR="00295838" w:rsidRPr="00802AC7" w:rsidRDefault="006376AA"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Uwzględnienia</w:t>
      </w:r>
      <w:r w:rsidR="00295838" w:rsidRPr="00802AC7">
        <w:rPr>
          <w:rFonts w:ascii="Verdana" w:hAnsi="Verdana" w:cstheme="minorHAnsi"/>
          <w:sz w:val="18"/>
          <w:szCs w:val="18"/>
        </w:rPr>
        <w:t xml:space="preserve"> </w:t>
      </w:r>
      <w:r w:rsidRPr="00802AC7">
        <w:rPr>
          <w:rFonts w:ascii="Verdana" w:hAnsi="Verdana" w:cstheme="minorHAnsi"/>
          <w:sz w:val="18"/>
          <w:szCs w:val="18"/>
        </w:rPr>
        <w:t xml:space="preserve">w ofercie </w:t>
      </w:r>
      <w:r w:rsidR="00295838" w:rsidRPr="00802AC7">
        <w:rPr>
          <w:rFonts w:ascii="Verdana" w:hAnsi="Verdana" w:cstheme="minorHAnsi"/>
          <w:sz w:val="18"/>
          <w:szCs w:val="18"/>
        </w:rPr>
        <w:t>w</w:t>
      </w:r>
      <w:r w:rsidRPr="00802AC7">
        <w:rPr>
          <w:rFonts w:ascii="Verdana" w:hAnsi="Verdana" w:cstheme="minorHAnsi"/>
          <w:sz w:val="18"/>
          <w:szCs w:val="18"/>
        </w:rPr>
        <w:t>ymaganych przez Zamawiającego</w:t>
      </w:r>
      <w:r w:rsidR="00295838" w:rsidRPr="00802AC7">
        <w:rPr>
          <w:rFonts w:ascii="Verdana" w:hAnsi="Verdana" w:cstheme="minorHAnsi"/>
          <w:sz w:val="18"/>
          <w:szCs w:val="18"/>
        </w:rPr>
        <w:t xml:space="preserve"> warunków.</w:t>
      </w:r>
    </w:p>
    <w:p w14:paraId="0539DC3A" w14:textId="77777777" w:rsidR="00781678" w:rsidRPr="00802AC7" w:rsidRDefault="0078167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Zamawiający wymaga szczególnie dokładnego zapoznania się z warunkami wykonania dokumentacji projektowej oraz planowanych robót w miejscu ich przyszłej realizacji. </w:t>
      </w:r>
      <w:r w:rsidRPr="00802AC7">
        <w:rPr>
          <w:rFonts w:ascii="Verdana" w:hAnsi="Verdana" w:cstheme="minorHAnsi"/>
          <w:sz w:val="18"/>
          <w:szCs w:val="18"/>
        </w:rPr>
        <w:br/>
        <w:t>W przypadku zastania stanu zagospodarowania i</w:t>
      </w:r>
      <w:r w:rsidR="00764862" w:rsidRPr="00802AC7">
        <w:rPr>
          <w:rFonts w:ascii="Verdana" w:hAnsi="Verdana" w:cstheme="minorHAnsi"/>
          <w:sz w:val="18"/>
          <w:szCs w:val="18"/>
        </w:rPr>
        <w:t>nn</w:t>
      </w:r>
      <w:r w:rsidRPr="00802AC7">
        <w:rPr>
          <w:rFonts w:ascii="Verdana" w:hAnsi="Verdana" w:cstheme="minorHAnsi"/>
          <w:sz w:val="18"/>
          <w:szCs w:val="18"/>
        </w:rPr>
        <w:t>ego niż w załączonych przez Zamawiającego dokumentach (mapach), Wykonawca zobowiązany jest uwzględnić w kosztach oferty wykonanie robót związanych ze spełnieniem wszystkich dodatkowych warunków właścicieli terenu utrzymujących potwierdzenie jakości i okres gwarancji.</w:t>
      </w:r>
    </w:p>
    <w:p w14:paraId="17C259B1" w14:textId="77777777" w:rsidR="00A473BE" w:rsidRPr="00802AC7" w:rsidRDefault="00A473BE" w:rsidP="00A473BE">
      <w:pPr>
        <w:pStyle w:val="Akapitzlist"/>
        <w:spacing w:before="120" w:line="276" w:lineRule="auto"/>
        <w:ind w:left="284"/>
        <w:outlineLvl w:val="0"/>
        <w:rPr>
          <w:rFonts w:ascii="Verdana" w:hAnsi="Verdana" w:cstheme="minorHAnsi"/>
          <w:sz w:val="18"/>
          <w:szCs w:val="18"/>
        </w:rPr>
      </w:pPr>
    </w:p>
    <w:p w14:paraId="15F78CC2" w14:textId="77777777" w:rsidR="00C431AC" w:rsidRPr="00802AC7" w:rsidRDefault="00C431AC"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Termin realizacji </w:t>
      </w:r>
      <w:r w:rsidR="005A7035" w:rsidRPr="00802AC7">
        <w:rPr>
          <w:rFonts w:ascii="Verdana" w:hAnsi="Verdana" w:cstheme="minorHAnsi"/>
          <w:b/>
          <w:sz w:val="18"/>
          <w:szCs w:val="18"/>
        </w:rPr>
        <w:t>zamówienia</w:t>
      </w:r>
    </w:p>
    <w:p w14:paraId="016473EE" w14:textId="1445186F" w:rsidR="00103D95" w:rsidRDefault="003822B7" w:rsidP="00103D95">
      <w:pPr>
        <w:spacing w:before="120" w:line="276" w:lineRule="auto"/>
        <w:outlineLvl w:val="0"/>
        <w:rPr>
          <w:rFonts w:ascii="Verdana" w:hAnsi="Verdana" w:cstheme="minorHAnsi"/>
          <w:sz w:val="18"/>
          <w:szCs w:val="18"/>
        </w:rPr>
      </w:pPr>
      <w:r>
        <w:rPr>
          <w:rFonts w:ascii="Verdana" w:hAnsi="Verdana" w:cstheme="minorHAnsi"/>
          <w:b/>
          <w:iCs/>
          <w:sz w:val="18"/>
          <w:szCs w:val="18"/>
        </w:rPr>
        <w:t xml:space="preserve">Do dnia </w:t>
      </w:r>
      <w:r w:rsidR="00103D95">
        <w:rPr>
          <w:rFonts w:ascii="Verdana" w:hAnsi="Verdana" w:cstheme="minorHAnsi"/>
          <w:b/>
          <w:iCs/>
          <w:sz w:val="18"/>
          <w:szCs w:val="18"/>
        </w:rPr>
        <w:t>04.12.2026r.</w:t>
      </w:r>
      <w:r w:rsidR="00103D95">
        <w:rPr>
          <w:rFonts w:ascii="Verdana" w:hAnsi="Verdana" w:cstheme="minorHAnsi"/>
          <w:b/>
          <w:i/>
          <w:sz w:val="18"/>
          <w:szCs w:val="18"/>
        </w:rPr>
        <w:t xml:space="preserve"> </w:t>
      </w:r>
      <w:r w:rsidR="00103D95">
        <w:rPr>
          <w:rFonts w:ascii="Verdana" w:hAnsi="Verdana" w:cstheme="minorHAnsi"/>
          <w:sz w:val="18"/>
          <w:szCs w:val="18"/>
        </w:rPr>
        <w:t xml:space="preserve">(prace projektowe oraz roboty budowlano-montażowe) </w:t>
      </w:r>
    </w:p>
    <w:p w14:paraId="21A86713" w14:textId="77777777" w:rsidR="00A473BE" w:rsidRPr="00802AC7" w:rsidRDefault="00511069" w:rsidP="00A473BE">
      <w:pPr>
        <w:spacing w:before="120" w:line="276" w:lineRule="auto"/>
        <w:outlineLvl w:val="0"/>
        <w:rPr>
          <w:rFonts w:ascii="Verdana" w:hAnsi="Verdana" w:cstheme="minorHAnsi"/>
          <w:sz w:val="18"/>
          <w:szCs w:val="18"/>
        </w:rPr>
      </w:pPr>
      <w:r w:rsidRPr="00802AC7">
        <w:rPr>
          <w:rFonts w:ascii="Verdana" w:hAnsi="Verdana" w:cstheme="minorHAnsi"/>
          <w:sz w:val="18"/>
          <w:szCs w:val="18"/>
        </w:rPr>
        <w:t xml:space="preserve">oraz zgodnie z projektem Umowy zakupowej stanowiącym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54870803" w14:textId="77777777" w:rsidR="00442359" w:rsidRPr="00802AC7" w:rsidRDefault="00442359"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Miejsce realizacji zamówienia</w:t>
      </w:r>
    </w:p>
    <w:p w14:paraId="10E62AB3" w14:textId="22FC3392" w:rsidR="0089020B" w:rsidRPr="00103D95" w:rsidRDefault="00511069" w:rsidP="0089020B">
      <w:pPr>
        <w:spacing w:before="120" w:line="276" w:lineRule="auto"/>
        <w:ind w:firstLine="284"/>
        <w:outlineLvl w:val="0"/>
        <w:rPr>
          <w:rFonts w:asciiTheme="minorHAnsi" w:hAnsiTheme="minorHAnsi" w:cstheme="minorHAnsi"/>
          <w:sz w:val="20"/>
        </w:rPr>
      </w:pPr>
      <w:r w:rsidRPr="00802AC7">
        <w:rPr>
          <w:rFonts w:ascii="Verdana" w:hAnsi="Verdana" w:cstheme="minorHAnsi"/>
          <w:sz w:val="18"/>
          <w:szCs w:val="18"/>
        </w:rPr>
        <w:t xml:space="preserve">Na terenie działania: </w:t>
      </w:r>
      <w:r w:rsidR="00103D95" w:rsidRPr="00103D95">
        <w:rPr>
          <w:rFonts w:ascii="Verdana" w:hAnsi="Verdana" w:cstheme="minorHAnsi"/>
          <w:b/>
          <w:bCs/>
          <w:sz w:val="18"/>
          <w:szCs w:val="18"/>
        </w:rPr>
        <w:t>RE Łódź, miejscowość Łódź.</w:t>
      </w:r>
    </w:p>
    <w:p w14:paraId="6FDE38C2"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Dostawy inwestorskie </w:t>
      </w:r>
    </w:p>
    <w:p w14:paraId="3B34658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Zamawiający wymaga aby wszystkie dostarczone przez Wykonawcę materiały i urządzenia</w:t>
      </w:r>
      <w:r w:rsidR="00175C02" w:rsidRPr="00802AC7">
        <w:rPr>
          <w:rFonts w:ascii="Verdana" w:hAnsi="Verdana" w:cstheme="minorHAnsi"/>
          <w:sz w:val="18"/>
          <w:szCs w:val="18"/>
        </w:rPr>
        <w:t>,</w:t>
      </w:r>
      <w:r w:rsidR="00C30A0E" w:rsidRPr="00802AC7">
        <w:rPr>
          <w:rFonts w:ascii="Verdana" w:hAnsi="Verdana" w:cstheme="minorHAnsi"/>
          <w:sz w:val="18"/>
          <w:szCs w:val="18"/>
        </w:rPr>
        <w:t xml:space="preserve"> </w:t>
      </w:r>
      <w:r w:rsidRPr="00802AC7">
        <w:rPr>
          <w:rFonts w:ascii="Verdana" w:hAnsi="Verdana" w:cstheme="minorHAnsi"/>
          <w:sz w:val="18"/>
          <w:szCs w:val="18"/>
        </w:rPr>
        <w:t>stanowiące przedmiot zamówienia były fabrycznie nowe i wyprodukowane nie wcześniej niż 12 miesięcy licząc od daty rozpoczęcia robót budowlano – montażowych oraz spełniać określone poniżej wymagania techniczne</w:t>
      </w:r>
      <w:r w:rsidR="00C30A0E" w:rsidRPr="00802AC7">
        <w:rPr>
          <w:rFonts w:ascii="Verdana" w:hAnsi="Verdana" w:cstheme="minorHAnsi"/>
          <w:sz w:val="18"/>
          <w:szCs w:val="18"/>
        </w:rPr>
        <w:t>.</w:t>
      </w:r>
    </w:p>
    <w:p w14:paraId="64270FF4"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Pozostałe, podstawowe wymagania dotyczące dostaw określa Umowa stanowiąca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499BFAC7"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Dostawa Zamawiającego:</w:t>
      </w:r>
      <w:r w:rsidR="00175C02" w:rsidRPr="00802AC7">
        <w:rPr>
          <w:rFonts w:ascii="Verdana" w:hAnsi="Verdana" w:cstheme="minorHAnsi"/>
          <w:sz w:val="18"/>
          <w:szCs w:val="18"/>
        </w:rPr>
        <w:t xml:space="preserve"> </w:t>
      </w:r>
      <w:r w:rsidR="00175C02" w:rsidRPr="00802AC7">
        <w:rPr>
          <w:rFonts w:ascii="Verdana" w:hAnsi="Verdana" w:cstheme="minorHAnsi"/>
          <w:b/>
          <w:sz w:val="18"/>
          <w:szCs w:val="18"/>
        </w:rPr>
        <w:t>BRAK</w:t>
      </w:r>
    </w:p>
    <w:p w14:paraId="7FF076C9"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Gwarancja </w:t>
      </w:r>
    </w:p>
    <w:p w14:paraId="4709FCB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Wykonawca udzieli Zamawiającemu rękojmi i </w:t>
      </w:r>
      <w:r w:rsidR="00931B04" w:rsidRPr="00802AC7">
        <w:rPr>
          <w:rFonts w:ascii="Verdana" w:hAnsi="Verdana" w:cstheme="minorHAnsi"/>
          <w:sz w:val="18"/>
          <w:szCs w:val="18"/>
        </w:rPr>
        <w:t>36</w:t>
      </w:r>
      <w:r w:rsidRPr="00802AC7">
        <w:rPr>
          <w:rFonts w:ascii="Verdana" w:hAnsi="Verdana" w:cstheme="minorHAnsi"/>
          <w:color w:val="FF0000"/>
          <w:sz w:val="18"/>
          <w:szCs w:val="18"/>
        </w:rPr>
        <w:t xml:space="preserve"> </w:t>
      </w:r>
      <w:r w:rsidRPr="00802AC7">
        <w:rPr>
          <w:rFonts w:ascii="Verdana" w:hAnsi="Verdana" w:cstheme="minorHAnsi"/>
          <w:sz w:val="18"/>
          <w:szCs w:val="18"/>
        </w:rPr>
        <w:t xml:space="preserve">miesięcznej gwarancji na wykonane zamówienie wraz z zamontowanymi urządzeniami, licząc od dnia odbioru końcowego bez uwag. Szczegóły w projekcie Umowy stanowiącego </w:t>
      </w:r>
      <w:r w:rsidRPr="00802AC7">
        <w:rPr>
          <w:rFonts w:ascii="Verdana" w:hAnsi="Verdana" w:cstheme="minorHAnsi"/>
          <w:b/>
          <w:sz w:val="18"/>
          <w:szCs w:val="18"/>
        </w:rPr>
        <w:t>Załącznik nr 5 do SWZ.</w:t>
      </w:r>
    </w:p>
    <w:p w14:paraId="65302648" w14:textId="77777777" w:rsidR="00511069" w:rsidRPr="00802AC7" w:rsidRDefault="00511069" w:rsidP="00511069">
      <w:pPr>
        <w:pStyle w:val="Akapitzlist"/>
        <w:spacing w:before="120" w:line="276" w:lineRule="auto"/>
        <w:ind w:left="426"/>
        <w:outlineLvl w:val="0"/>
        <w:rPr>
          <w:rFonts w:ascii="Verdana" w:hAnsi="Verdana" w:cstheme="minorHAnsi"/>
          <w:sz w:val="18"/>
          <w:szCs w:val="18"/>
        </w:rPr>
      </w:pPr>
    </w:p>
    <w:p w14:paraId="03398E66" w14:textId="77777777" w:rsidR="00511069" w:rsidRPr="00802AC7" w:rsidRDefault="00511069" w:rsidP="00511069">
      <w:pPr>
        <w:pStyle w:val="Akapitzlist"/>
        <w:numPr>
          <w:ilvl w:val="0"/>
          <w:numId w:val="2"/>
        </w:numPr>
        <w:spacing w:before="120" w:line="276" w:lineRule="auto"/>
        <w:ind w:left="284" w:hanging="284"/>
        <w:jc w:val="left"/>
        <w:outlineLvl w:val="0"/>
        <w:rPr>
          <w:rFonts w:ascii="Verdana" w:hAnsi="Verdana" w:cstheme="minorHAnsi"/>
          <w:b/>
          <w:sz w:val="18"/>
          <w:szCs w:val="18"/>
        </w:rPr>
      </w:pPr>
      <w:r w:rsidRPr="00802AC7">
        <w:rPr>
          <w:rFonts w:ascii="Verdana" w:hAnsi="Verdana" w:cstheme="minorHAnsi"/>
          <w:b/>
          <w:sz w:val="18"/>
          <w:szCs w:val="18"/>
        </w:rPr>
        <w:t xml:space="preserve"> Podwykonawstwo</w:t>
      </w:r>
    </w:p>
    <w:p w14:paraId="5218844B" w14:textId="77777777" w:rsidR="00511069" w:rsidRPr="00802AC7" w:rsidRDefault="00511069" w:rsidP="00511069">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 xml:space="preserve">Zamawiający </w:t>
      </w:r>
      <w:r w:rsidRPr="00802AC7">
        <w:rPr>
          <w:rFonts w:ascii="Verdana" w:hAnsi="Verdana" w:cstheme="minorHAnsi"/>
          <w:b/>
          <w:sz w:val="18"/>
          <w:szCs w:val="18"/>
        </w:rPr>
        <w:t>dopuszcza</w:t>
      </w:r>
      <w:r w:rsidRPr="00802AC7">
        <w:rPr>
          <w:rFonts w:ascii="Verdana" w:hAnsi="Verdana" w:cstheme="minorHAnsi"/>
          <w:sz w:val="18"/>
          <w:szCs w:val="18"/>
        </w:rPr>
        <w:t xml:space="preserve"> wykonywanie przedmiotu zakupu przez podwykonawców. </w:t>
      </w:r>
    </w:p>
    <w:p w14:paraId="119815A8" w14:textId="77777777" w:rsidR="00DA054A" w:rsidRPr="00802AC7" w:rsidRDefault="00511069" w:rsidP="00DA054A">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lastRenderedPageBreak/>
        <w:t>W przypadku powierzenia realizacji zakupu podwykonawcom, Wykonawca jest zobowiązany w Formularzu Oferty wprowadzić ich nazwy oraz określić, jaką część Zakupu zamierza im powierzyć, jeżeli Podwykonawcy są już znani.</w:t>
      </w:r>
    </w:p>
    <w:p w14:paraId="1283816F" w14:textId="77777777" w:rsidR="00DA054A" w:rsidRPr="00802AC7" w:rsidRDefault="00DA054A" w:rsidP="00DA054A">
      <w:pPr>
        <w:rPr>
          <w:rFonts w:ascii="Verdana" w:hAnsi="Verdana" w:cstheme="minorHAnsi"/>
          <w:b/>
          <w:sz w:val="18"/>
          <w:szCs w:val="18"/>
        </w:rPr>
      </w:pPr>
      <w:r w:rsidRPr="00802AC7">
        <w:rPr>
          <w:rFonts w:ascii="Verdana" w:hAnsi="Verdana" w:cstheme="minorHAnsi"/>
          <w:b/>
          <w:sz w:val="18"/>
          <w:szCs w:val="18"/>
        </w:rPr>
        <w:t>Załączniki:</w:t>
      </w:r>
      <w:r w:rsidR="006C7970" w:rsidRPr="00802AC7">
        <w:rPr>
          <w:rFonts w:ascii="Verdana" w:hAnsi="Verdana" w:cstheme="minorHAnsi"/>
          <w:b/>
          <w:sz w:val="18"/>
          <w:szCs w:val="18"/>
        </w:rPr>
        <w:t xml:space="preserve"> </w:t>
      </w:r>
    </w:p>
    <w:p w14:paraId="42FD4AD2"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1.1 – Zawartość projektu wykonawczego i zgód właścicieli nieruchomości</w:t>
      </w:r>
    </w:p>
    <w:p w14:paraId="0A2C4537"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1.2 – Wytyczne do kosztorysowania</w:t>
      </w:r>
    </w:p>
    <w:p w14:paraId="5F680A2C"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1.3 – Specyfikacja techniczna</w:t>
      </w:r>
    </w:p>
    <w:p w14:paraId="42C602F0" w14:textId="355B26DB" w:rsidR="005873E7" w:rsidRPr="00802AC7" w:rsidRDefault="002507AB" w:rsidP="002507AB">
      <w:pPr>
        <w:rPr>
          <w:rFonts w:ascii="Verdana" w:hAnsi="Verdana" w:cstheme="minorHAnsi"/>
          <w:sz w:val="18"/>
          <w:szCs w:val="18"/>
        </w:rPr>
      </w:pPr>
      <w:r w:rsidRPr="002507AB">
        <w:rPr>
          <w:rFonts w:ascii="Verdana" w:hAnsi="Verdana" w:cstheme="minorHAnsi"/>
          <w:sz w:val="18"/>
          <w:szCs w:val="18"/>
        </w:rPr>
        <w:t>Załącznik nr 1.4 – Mapa poglądowa</w:t>
      </w:r>
      <w:r w:rsidR="00886648" w:rsidRPr="00802AC7">
        <w:rPr>
          <w:rFonts w:ascii="Verdana" w:hAnsi="Verdana"/>
          <w:sz w:val="18"/>
          <w:szCs w:val="18"/>
        </w:rPr>
        <w:br w:type="page"/>
      </w:r>
    </w:p>
    <w:p w14:paraId="416B8076" w14:textId="69129E2F"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lastRenderedPageBreak/>
        <w:t xml:space="preserve">Załącznik nr 1.1.a do SWZ - Zawartość projektu </w:t>
      </w:r>
      <w:r w:rsidR="00175C02" w:rsidRPr="00802AC7">
        <w:rPr>
          <w:rFonts w:ascii="Verdana" w:hAnsi="Verdana" w:cstheme="minorHAnsi"/>
          <w:b/>
          <w:bCs/>
          <w:iCs/>
          <w:sz w:val="18"/>
          <w:szCs w:val="18"/>
        </w:rPr>
        <w:t xml:space="preserve">wykonawczego </w:t>
      </w:r>
      <w:r w:rsidRPr="00802AC7">
        <w:rPr>
          <w:rFonts w:ascii="Verdana" w:hAnsi="Verdana" w:cstheme="minorHAnsi"/>
          <w:b/>
          <w:bCs/>
          <w:iCs/>
          <w:sz w:val="18"/>
          <w:szCs w:val="18"/>
        </w:rPr>
        <w:t>i zgód właścicieli nieruchomości</w:t>
      </w:r>
    </w:p>
    <w:p w14:paraId="542C0F73" w14:textId="77777777" w:rsidR="004F3DE7" w:rsidRPr="00802AC7" w:rsidRDefault="004F3DE7" w:rsidP="004F3DE7">
      <w:pPr>
        <w:jc w:val="right"/>
        <w:rPr>
          <w:rFonts w:ascii="Verdana" w:hAnsi="Verdana" w:cstheme="minorHAnsi"/>
          <w:b/>
          <w:bCs/>
          <w:iCs/>
          <w:sz w:val="18"/>
          <w:szCs w:val="18"/>
        </w:rPr>
      </w:pPr>
    </w:p>
    <w:p w14:paraId="39598DCA" w14:textId="77777777" w:rsidR="004F3DE7" w:rsidRPr="00802AC7" w:rsidRDefault="004F3DE7" w:rsidP="004F3DE7">
      <w:pPr>
        <w:ind w:firstLine="708"/>
        <w:rPr>
          <w:rFonts w:ascii="Verdana" w:hAnsi="Verdana" w:cstheme="minorHAnsi"/>
          <w:sz w:val="18"/>
          <w:szCs w:val="18"/>
        </w:rPr>
      </w:pPr>
    </w:p>
    <w:p w14:paraId="3BA13E26"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Projekt </w:t>
      </w:r>
      <w:r w:rsidR="00AA0E23" w:rsidRPr="00802AC7">
        <w:rPr>
          <w:rFonts w:ascii="Verdana" w:hAnsi="Verdana" w:cstheme="minorHAnsi"/>
          <w:b/>
          <w:sz w:val="18"/>
          <w:szCs w:val="18"/>
          <w:u w:val="single"/>
        </w:rPr>
        <w:t xml:space="preserve">techniczny </w:t>
      </w:r>
      <w:r w:rsidRPr="00802AC7">
        <w:rPr>
          <w:rFonts w:ascii="Verdana" w:hAnsi="Verdana" w:cstheme="minorHAnsi"/>
          <w:b/>
          <w:sz w:val="18"/>
          <w:szCs w:val="18"/>
          <w:u w:val="single"/>
        </w:rPr>
        <w:t xml:space="preserve">– TOM </w:t>
      </w:r>
      <w:r w:rsidR="00175C02" w:rsidRPr="00802AC7">
        <w:rPr>
          <w:rFonts w:ascii="Verdana" w:hAnsi="Verdana" w:cstheme="minorHAnsi"/>
          <w:b/>
          <w:sz w:val="18"/>
          <w:szCs w:val="18"/>
          <w:u w:val="single"/>
        </w:rPr>
        <w:t>1</w:t>
      </w:r>
    </w:p>
    <w:p w14:paraId="33DA0163" w14:textId="77777777" w:rsidR="004F3DE7" w:rsidRPr="00802AC7" w:rsidRDefault="004F3DE7" w:rsidP="004F3DE7">
      <w:pPr>
        <w:jc w:val="center"/>
        <w:rPr>
          <w:rFonts w:ascii="Verdana" w:hAnsi="Verdana" w:cstheme="minorHAnsi"/>
          <w:b/>
          <w:sz w:val="18"/>
          <w:szCs w:val="18"/>
          <w:u w:val="single"/>
        </w:rPr>
      </w:pPr>
    </w:p>
    <w:p w14:paraId="4D73F4AD"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Dane techniczne do projektowania:</w:t>
      </w:r>
    </w:p>
    <w:p w14:paraId="747E7626" w14:textId="7A4CA2E8"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 xml:space="preserve">dane wyjściowe modernizacji sieci </w:t>
      </w:r>
      <w:r w:rsidR="00F31F82">
        <w:rPr>
          <w:rFonts w:ascii="Verdana" w:hAnsi="Verdana" w:cstheme="minorHAnsi"/>
          <w:sz w:val="18"/>
          <w:szCs w:val="18"/>
        </w:rPr>
        <w:t>elektroenergetycznej</w:t>
      </w:r>
      <w:r w:rsidR="008C24BA" w:rsidRPr="00802AC7">
        <w:rPr>
          <w:rFonts w:ascii="Verdana" w:hAnsi="Verdana" w:cstheme="minorHAnsi"/>
          <w:sz w:val="18"/>
          <w:szCs w:val="18"/>
        </w:rPr>
        <w:t xml:space="preserve"> </w:t>
      </w:r>
      <w:r w:rsidR="00F31F82">
        <w:rPr>
          <w:rFonts w:ascii="Verdana" w:hAnsi="Verdana" w:cstheme="minorHAnsi"/>
          <w:sz w:val="18"/>
          <w:szCs w:val="18"/>
        </w:rPr>
        <w:t>SN</w:t>
      </w:r>
      <w:r w:rsidR="008C24BA" w:rsidRPr="00802AC7">
        <w:rPr>
          <w:rFonts w:ascii="Verdana" w:hAnsi="Verdana" w:cstheme="minorHAnsi"/>
          <w:sz w:val="18"/>
          <w:szCs w:val="18"/>
        </w:rPr>
        <w:t xml:space="preserve"> </w:t>
      </w:r>
      <w:r w:rsidR="00F31F82">
        <w:rPr>
          <w:rFonts w:ascii="Verdana" w:hAnsi="Verdana" w:cstheme="minorHAnsi"/>
          <w:sz w:val="18"/>
          <w:szCs w:val="18"/>
        </w:rPr>
        <w:t xml:space="preserve">15 </w:t>
      </w:r>
      <w:r w:rsidR="008C24BA" w:rsidRPr="00802AC7">
        <w:rPr>
          <w:rFonts w:ascii="Verdana" w:hAnsi="Verdana" w:cstheme="minorHAnsi"/>
          <w:sz w:val="18"/>
          <w:szCs w:val="18"/>
        </w:rPr>
        <w:t>kV</w:t>
      </w:r>
      <w:r w:rsidRPr="00802AC7">
        <w:rPr>
          <w:rFonts w:ascii="Verdana" w:hAnsi="Verdana" w:cstheme="minorHAnsi"/>
          <w:sz w:val="18"/>
          <w:szCs w:val="18"/>
        </w:rPr>
        <w:t>,</w:t>
      </w:r>
    </w:p>
    <w:p w14:paraId="32877FD3"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uzgodnienia dodatkowe (notatki, protokoły)</w:t>
      </w:r>
    </w:p>
    <w:p w14:paraId="133F8A6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Zakres robót </w:t>
      </w:r>
    </w:p>
    <w:p w14:paraId="07AD9FE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Protokół sprawdzenia projektu przez Zamawiającego (pozytywny)</w:t>
      </w:r>
    </w:p>
    <w:p w14:paraId="2ADD59BC"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Potwierdzenie projektanta, że:</w:t>
      </w:r>
    </w:p>
    <w:p w14:paraId="08C846D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oświadczenia złożone przez właścicieli działek ujętych w projekcie są bez uwag,</w:t>
      </w:r>
    </w:p>
    <w:p w14:paraId="7FF87C3F" w14:textId="77777777" w:rsidR="00F31F82" w:rsidRDefault="00F31F82" w:rsidP="00F31F82">
      <w:pPr>
        <w:numPr>
          <w:ilvl w:val="0"/>
          <w:numId w:val="15"/>
        </w:numPr>
        <w:spacing w:line="240" w:lineRule="auto"/>
        <w:ind w:hanging="340"/>
        <w:rPr>
          <w:rFonts w:ascii="Verdana" w:hAnsi="Verdana" w:cstheme="minorHAnsi"/>
          <w:sz w:val="18"/>
          <w:szCs w:val="18"/>
        </w:rPr>
      </w:pPr>
      <w:r>
        <w:rPr>
          <w:rFonts w:ascii="Verdana" w:hAnsi="Verdana" w:cstheme="minorHAnsi"/>
          <w:sz w:val="18"/>
          <w:szCs w:val="18"/>
        </w:rPr>
        <w:t>Opis</w:t>
      </w:r>
    </w:p>
    <w:p w14:paraId="7AC36D47" w14:textId="77777777" w:rsidR="00F31F82" w:rsidRDefault="00F31F82" w:rsidP="00F31F82">
      <w:pPr>
        <w:numPr>
          <w:ilvl w:val="0"/>
          <w:numId w:val="15"/>
        </w:numPr>
        <w:ind w:hanging="340"/>
        <w:rPr>
          <w:rFonts w:ascii="Verdana" w:hAnsi="Verdana" w:cstheme="minorHAnsi"/>
          <w:sz w:val="18"/>
          <w:szCs w:val="18"/>
        </w:rPr>
      </w:pPr>
      <w:r>
        <w:rPr>
          <w:rFonts w:ascii="Verdana" w:hAnsi="Verdana" w:cstheme="minorHAnsi"/>
          <w:sz w:val="18"/>
          <w:szCs w:val="18"/>
        </w:rPr>
        <w:t>Schematy jednokreskowe (np. schemat sieci przed przebudową, schemat sieci projektowany )</w:t>
      </w:r>
    </w:p>
    <w:p w14:paraId="36442851" w14:textId="77777777" w:rsidR="00F31F82" w:rsidRDefault="00F31F82" w:rsidP="00F31F82">
      <w:pPr>
        <w:numPr>
          <w:ilvl w:val="0"/>
          <w:numId w:val="15"/>
        </w:numPr>
        <w:ind w:hanging="340"/>
        <w:rPr>
          <w:rFonts w:ascii="Verdana" w:hAnsi="Verdana" w:cstheme="minorHAnsi"/>
          <w:sz w:val="18"/>
          <w:szCs w:val="18"/>
        </w:rPr>
      </w:pPr>
      <w:r>
        <w:rPr>
          <w:rFonts w:ascii="Verdana" w:hAnsi="Verdana" w:cstheme="minorHAnsi"/>
          <w:sz w:val="18"/>
          <w:szCs w:val="18"/>
        </w:rPr>
        <w:t>Tabele, arkusze montażowe (typy, długości, ilości itp. ...)</w:t>
      </w:r>
    </w:p>
    <w:p w14:paraId="6FCB7813" w14:textId="77777777" w:rsidR="00F31F82" w:rsidRDefault="00F31F82" w:rsidP="00F31F82">
      <w:pPr>
        <w:numPr>
          <w:ilvl w:val="0"/>
          <w:numId w:val="15"/>
        </w:numPr>
        <w:ind w:hanging="340"/>
        <w:rPr>
          <w:rFonts w:ascii="Verdana" w:hAnsi="Verdana" w:cstheme="minorHAnsi"/>
          <w:sz w:val="18"/>
          <w:szCs w:val="18"/>
        </w:rPr>
      </w:pPr>
      <w:r>
        <w:rPr>
          <w:rFonts w:ascii="Verdana" w:hAnsi="Verdana" w:cstheme="minorHAnsi"/>
          <w:sz w:val="18"/>
          <w:szCs w:val="18"/>
        </w:rPr>
        <w:t>Inwentaryzacja urządzeń istniejących (w zakresie urządzeń podlegających przebudowie)</w:t>
      </w:r>
    </w:p>
    <w:p w14:paraId="6BCA6A22" w14:textId="77777777" w:rsidR="00F31F82" w:rsidRDefault="00F31F82" w:rsidP="00F31F82">
      <w:pPr>
        <w:numPr>
          <w:ilvl w:val="0"/>
          <w:numId w:val="15"/>
        </w:numPr>
        <w:ind w:hanging="340"/>
        <w:rPr>
          <w:rFonts w:ascii="Verdana" w:hAnsi="Verdana" w:cstheme="minorHAnsi"/>
          <w:sz w:val="18"/>
          <w:szCs w:val="18"/>
        </w:rPr>
      </w:pPr>
      <w:r>
        <w:rPr>
          <w:rFonts w:ascii="Verdana" w:hAnsi="Verdana" w:cstheme="minorHAnsi"/>
          <w:sz w:val="18"/>
          <w:szCs w:val="18"/>
        </w:rPr>
        <w:t>Zestawienie materiałów z demontażu.</w:t>
      </w:r>
    </w:p>
    <w:p w14:paraId="4F5696A8" w14:textId="77777777" w:rsidR="00F31F82" w:rsidRDefault="00F31F82" w:rsidP="00F31F82">
      <w:pPr>
        <w:numPr>
          <w:ilvl w:val="0"/>
          <w:numId w:val="15"/>
        </w:numPr>
        <w:ind w:hanging="340"/>
        <w:rPr>
          <w:rFonts w:ascii="Verdana" w:hAnsi="Verdana" w:cstheme="minorHAnsi"/>
          <w:sz w:val="18"/>
          <w:szCs w:val="18"/>
        </w:rPr>
      </w:pPr>
      <w:r>
        <w:rPr>
          <w:rFonts w:ascii="Verdana" w:hAnsi="Verdana" w:cstheme="minorHAnsi"/>
          <w:sz w:val="18"/>
          <w:szCs w:val="18"/>
        </w:rPr>
        <w:t>Przedmiar robót zgodny z zakresem robót, założeniami wyjściowymi oraz wytycznymi PGE Dystrybucja S.A. Oddział Łódź oraz kosztorys inwestorski. W przypadku wykonania zmian należy przekazać kosztorys zamienny zmniejszający wartość wynagrodzenia.</w:t>
      </w:r>
    </w:p>
    <w:p w14:paraId="7F1717AE" w14:textId="77777777" w:rsidR="004F3DE7" w:rsidRPr="00802AC7" w:rsidRDefault="004F3DE7" w:rsidP="00F31F82">
      <w:pPr>
        <w:spacing w:after="200" w:line="276" w:lineRule="auto"/>
        <w:ind w:hanging="340"/>
        <w:jc w:val="left"/>
        <w:rPr>
          <w:rFonts w:ascii="Verdana" w:hAnsi="Verdana" w:cstheme="minorHAnsi"/>
          <w:b/>
          <w:bCs/>
          <w:iCs/>
          <w:sz w:val="18"/>
          <w:szCs w:val="18"/>
        </w:rPr>
      </w:pPr>
      <w:r w:rsidRPr="00802AC7">
        <w:rPr>
          <w:rFonts w:ascii="Verdana" w:hAnsi="Verdana" w:cstheme="minorHAnsi"/>
          <w:b/>
          <w:bCs/>
          <w:iCs/>
          <w:sz w:val="18"/>
          <w:szCs w:val="18"/>
        </w:rPr>
        <w:br w:type="page"/>
      </w:r>
    </w:p>
    <w:p w14:paraId="33F46B31" w14:textId="77777777" w:rsidR="004F3DE7" w:rsidRPr="00802AC7" w:rsidRDefault="004F3DE7" w:rsidP="004F3DE7">
      <w:pPr>
        <w:rPr>
          <w:rFonts w:ascii="Verdana" w:hAnsi="Verdana" w:cstheme="minorHAnsi"/>
          <w:b/>
          <w:bCs/>
          <w:iCs/>
          <w:sz w:val="18"/>
          <w:szCs w:val="18"/>
        </w:rPr>
      </w:pPr>
    </w:p>
    <w:p w14:paraId="42C10FBE"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t>Załącznik nr 1.1.</w:t>
      </w:r>
      <w:r w:rsidR="00175C02" w:rsidRPr="00802AC7">
        <w:rPr>
          <w:rFonts w:ascii="Verdana" w:hAnsi="Verdana" w:cstheme="minorHAnsi"/>
          <w:b/>
          <w:bCs/>
          <w:iCs/>
          <w:sz w:val="18"/>
          <w:szCs w:val="18"/>
        </w:rPr>
        <w:t>b</w:t>
      </w:r>
      <w:r w:rsidRPr="00802AC7">
        <w:rPr>
          <w:rFonts w:ascii="Verdana" w:hAnsi="Verdana" w:cstheme="minorHAnsi"/>
          <w:b/>
          <w:bCs/>
          <w:iCs/>
          <w:sz w:val="18"/>
          <w:szCs w:val="18"/>
        </w:rPr>
        <w:t xml:space="preserve"> do SWZ - Zawartość projektu wykonawczego i zgód właścicieli nieruchomości</w:t>
      </w:r>
    </w:p>
    <w:p w14:paraId="0385B6CE" w14:textId="77777777" w:rsidR="004F3DE7" w:rsidRPr="00802AC7" w:rsidRDefault="004F3DE7" w:rsidP="004F3DE7">
      <w:pPr>
        <w:rPr>
          <w:rFonts w:ascii="Verdana" w:hAnsi="Verdana" w:cstheme="minorHAnsi"/>
          <w:b/>
          <w:sz w:val="18"/>
          <w:szCs w:val="18"/>
          <w:u w:val="single"/>
        </w:rPr>
      </w:pPr>
    </w:p>
    <w:p w14:paraId="3BC2BAF4" w14:textId="77777777" w:rsidR="004F3DE7" w:rsidRPr="00802AC7" w:rsidRDefault="004F3DE7" w:rsidP="004F3DE7">
      <w:pPr>
        <w:rPr>
          <w:rFonts w:ascii="Verdana" w:hAnsi="Verdana" w:cstheme="minorHAnsi"/>
          <w:b/>
          <w:sz w:val="18"/>
          <w:szCs w:val="18"/>
          <w:u w:val="single"/>
        </w:rPr>
      </w:pPr>
    </w:p>
    <w:p w14:paraId="388AEC5F"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Zgody właścicieli nieruchomości – TOM </w:t>
      </w:r>
      <w:r w:rsidR="00175C02" w:rsidRPr="00802AC7">
        <w:rPr>
          <w:rFonts w:ascii="Verdana" w:hAnsi="Verdana" w:cstheme="minorHAnsi"/>
          <w:b/>
          <w:sz w:val="18"/>
          <w:szCs w:val="18"/>
          <w:u w:val="single"/>
        </w:rPr>
        <w:t>2</w:t>
      </w:r>
    </w:p>
    <w:p w14:paraId="449AC829" w14:textId="77777777" w:rsidR="004F3DE7" w:rsidRPr="00802AC7" w:rsidRDefault="004F3DE7" w:rsidP="004F3DE7">
      <w:pPr>
        <w:rPr>
          <w:rFonts w:ascii="Verdana" w:hAnsi="Verdana" w:cstheme="minorHAnsi"/>
          <w:b/>
          <w:sz w:val="18"/>
          <w:szCs w:val="18"/>
          <w:u w:val="single"/>
        </w:rPr>
      </w:pPr>
    </w:p>
    <w:p w14:paraId="00FDA9F6"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Potwierdzenie projektanta, że umowy podpisane przez właścicieli działek ujętych w projekcie są bez uwag lub występują umowy z uwagami (akceptowanymi przez Inwestora) wyszczególnione imie</w:t>
      </w:r>
      <w:r w:rsidR="00764862" w:rsidRPr="00802AC7">
        <w:rPr>
          <w:rFonts w:ascii="Verdana" w:hAnsi="Verdana" w:cstheme="minorHAnsi"/>
          <w:sz w:val="18"/>
          <w:szCs w:val="18"/>
        </w:rPr>
        <w:t>nn</w:t>
      </w:r>
      <w:r w:rsidRPr="00802AC7">
        <w:rPr>
          <w:rFonts w:ascii="Verdana" w:hAnsi="Verdana" w:cstheme="minorHAnsi"/>
          <w:sz w:val="18"/>
          <w:szCs w:val="18"/>
        </w:rPr>
        <w:t>ie.</w:t>
      </w:r>
    </w:p>
    <w:p w14:paraId="1E6DE669"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(oryginał)</w:t>
      </w:r>
    </w:p>
    <w:p w14:paraId="792D0BC8"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zaktualizowany przez projektanta z uwzględnieniem domniemanych spadkobierców zmarłych właścicieli</w:t>
      </w:r>
    </w:p>
    <w:p w14:paraId="5029E17E"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Oryginały umów z właścicielami gruntu o udostępnienie nieruchomości w celu budowy urządzeń energetycznych, porozumienia w sprawie ustanowienia służebności przesyłu</w:t>
      </w:r>
    </w:p>
    <w:p w14:paraId="71BC7B4F" w14:textId="77777777" w:rsidR="004F3DE7" w:rsidRPr="00802AC7" w:rsidRDefault="004F3DE7" w:rsidP="004F3DE7">
      <w:pPr>
        <w:rPr>
          <w:rFonts w:ascii="Verdana" w:hAnsi="Verdana" w:cstheme="minorHAnsi"/>
          <w:sz w:val="18"/>
          <w:szCs w:val="18"/>
        </w:rPr>
      </w:pPr>
    </w:p>
    <w:p w14:paraId="66D36C0D" w14:textId="77777777" w:rsidR="004F3DE7" w:rsidRPr="00802AC7" w:rsidRDefault="004F3DE7" w:rsidP="004F3DE7">
      <w:pPr>
        <w:rPr>
          <w:rFonts w:ascii="Verdana" w:hAnsi="Verdana" w:cstheme="minorHAnsi"/>
          <w:sz w:val="18"/>
          <w:szCs w:val="18"/>
        </w:rPr>
      </w:pPr>
      <w:r w:rsidRPr="00802AC7">
        <w:rPr>
          <w:rFonts w:ascii="Verdana" w:hAnsi="Verdana" w:cstheme="minorHAnsi"/>
          <w:b/>
          <w:sz w:val="18"/>
          <w:szCs w:val="18"/>
        </w:rPr>
        <w:t xml:space="preserve">UWAGA: </w:t>
      </w:r>
    </w:p>
    <w:p w14:paraId="57E50D5B" w14:textId="77777777" w:rsidR="004F3DE7" w:rsidRPr="00802AC7" w:rsidRDefault="004F3DE7" w:rsidP="004F3DE7">
      <w:pPr>
        <w:rPr>
          <w:rFonts w:ascii="Verdana" w:hAnsi="Verdana" w:cstheme="minorHAnsi"/>
          <w:b/>
          <w:sz w:val="18"/>
          <w:szCs w:val="18"/>
        </w:rPr>
      </w:pPr>
      <w:r w:rsidRPr="00802AC7">
        <w:rPr>
          <w:rFonts w:ascii="Verdana" w:hAnsi="Verdana" w:cstheme="minorHAnsi"/>
          <w:b/>
          <w:sz w:val="18"/>
          <w:szCs w:val="18"/>
        </w:rPr>
        <w:t>Wszelkie decyzje, zgody i uzgodnienia wi</w:t>
      </w:r>
      <w:r w:rsidR="00764862" w:rsidRPr="00802AC7">
        <w:rPr>
          <w:rFonts w:ascii="Verdana" w:hAnsi="Verdana" w:cstheme="minorHAnsi"/>
          <w:b/>
          <w:sz w:val="18"/>
          <w:szCs w:val="18"/>
        </w:rPr>
        <w:t>nn</w:t>
      </w:r>
      <w:r w:rsidRPr="00802AC7">
        <w:rPr>
          <w:rFonts w:ascii="Verdana" w:hAnsi="Verdana" w:cstheme="minorHAnsi"/>
          <w:b/>
          <w:sz w:val="18"/>
          <w:szCs w:val="18"/>
        </w:rPr>
        <w:t xml:space="preserve">y być uzyskiwane w imieniu i na rzecz PGE Dystrybucja S.A. </w:t>
      </w:r>
    </w:p>
    <w:p w14:paraId="093E45B6"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Klauzula – zatwierdzenie do realizacji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w:t>
      </w:r>
    </w:p>
    <w:p w14:paraId="35050EF1"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Notarialny akt nabycia działki pod stację wnętrzową, + geodezyjna mapa podziału działki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 – dołączane do dokumentacji po nabyciu działki.</w:t>
      </w:r>
    </w:p>
    <w:p w14:paraId="1E1AF364" w14:textId="77777777" w:rsidR="004F3DE7" w:rsidRPr="00802AC7" w:rsidRDefault="004F3DE7" w:rsidP="004F3DE7">
      <w:pPr>
        <w:rPr>
          <w:rFonts w:ascii="Verdana" w:hAnsi="Verdana" w:cstheme="minorHAnsi"/>
          <w:sz w:val="18"/>
          <w:szCs w:val="18"/>
        </w:rPr>
      </w:pPr>
    </w:p>
    <w:p w14:paraId="0AF813E1" w14:textId="77777777" w:rsidR="004F3DE7" w:rsidRPr="00802AC7" w:rsidRDefault="004F3DE7" w:rsidP="004F3DE7">
      <w:pPr>
        <w:rPr>
          <w:rFonts w:ascii="Verdana" w:hAnsi="Verdana" w:cstheme="minorHAnsi"/>
          <w:sz w:val="18"/>
          <w:szCs w:val="18"/>
        </w:rPr>
      </w:pPr>
    </w:p>
    <w:p w14:paraId="6A1F5C54" w14:textId="77777777" w:rsidR="004F3DE7" w:rsidRPr="00802AC7" w:rsidRDefault="004F3DE7" w:rsidP="004F3DE7">
      <w:pPr>
        <w:rPr>
          <w:rFonts w:ascii="Verdana" w:hAnsi="Verdana" w:cstheme="minorHAnsi"/>
          <w:sz w:val="18"/>
          <w:szCs w:val="18"/>
        </w:rPr>
      </w:pPr>
    </w:p>
    <w:p w14:paraId="5025E831" w14:textId="77777777" w:rsidR="004F3DE7" w:rsidRPr="00802AC7" w:rsidRDefault="004F3DE7" w:rsidP="004F3DE7">
      <w:pPr>
        <w:rPr>
          <w:rFonts w:ascii="Verdana" w:hAnsi="Verdana" w:cstheme="minorHAnsi"/>
          <w:sz w:val="18"/>
          <w:szCs w:val="18"/>
        </w:rPr>
      </w:pPr>
    </w:p>
    <w:p w14:paraId="59498C4C" w14:textId="77777777" w:rsidR="004F3DE7" w:rsidRPr="00802AC7" w:rsidRDefault="004F3DE7" w:rsidP="004F3DE7">
      <w:pPr>
        <w:rPr>
          <w:rFonts w:ascii="Verdana" w:hAnsi="Verdana" w:cstheme="minorHAnsi"/>
          <w:sz w:val="18"/>
          <w:szCs w:val="18"/>
        </w:rPr>
      </w:pPr>
    </w:p>
    <w:p w14:paraId="75981A0B" w14:textId="77777777" w:rsidR="004F3DE7" w:rsidRPr="00802AC7" w:rsidRDefault="004F3DE7" w:rsidP="004F3DE7">
      <w:pPr>
        <w:rPr>
          <w:rFonts w:ascii="Verdana" w:hAnsi="Verdana" w:cstheme="minorHAnsi"/>
          <w:sz w:val="18"/>
          <w:szCs w:val="18"/>
        </w:rPr>
      </w:pPr>
    </w:p>
    <w:p w14:paraId="672C216A" w14:textId="77777777" w:rsidR="004F3DE7" w:rsidRPr="00802AC7" w:rsidRDefault="004F3DE7" w:rsidP="004F3DE7">
      <w:pPr>
        <w:rPr>
          <w:rFonts w:ascii="Verdana" w:hAnsi="Verdana" w:cstheme="minorHAnsi"/>
          <w:sz w:val="18"/>
          <w:szCs w:val="18"/>
        </w:rPr>
      </w:pPr>
    </w:p>
    <w:p w14:paraId="230ABE72" w14:textId="77777777" w:rsidR="004F3DE7" w:rsidRPr="00802AC7" w:rsidRDefault="004F3DE7" w:rsidP="004F3DE7">
      <w:pPr>
        <w:rPr>
          <w:rFonts w:ascii="Verdana" w:hAnsi="Verdana" w:cstheme="minorHAnsi"/>
          <w:sz w:val="18"/>
          <w:szCs w:val="18"/>
        </w:rPr>
      </w:pPr>
    </w:p>
    <w:p w14:paraId="6E38D435" w14:textId="77777777" w:rsidR="004F3DE7" w:rsidRPr="00802AC7" w:rsidRDefault="004F3DE7" w:rsidP="004F3DE7">
      <w:pPr>
        <w:rPr>
          <w:rFonts w:ascii="Verdana" w:hAnsi="Verdana" w:cstheme="minorHAnsi"/>
          <w:sz w:val="18"/>
          <w:szCs w:val="18"/>
        </w:rPr>
      </w:pPr>
    </w:p>
    <w:p w14:paraId="1531E952" w14:textId="77777777" w:rsidR="004F3DE7" w:rsidRPr="00802AC7" w:rsidRDefault="004F3DE7" w:rsidP="004F3DE7">
      <w:pPr>
        <w:rPr>
          <w:rFonts w:ascii="Verdana" w:hAnsi="Verdana" w:cstheme="minorHAnsi"/>
          <w:sz w:val="18"/>
          <w:szCs w:val="18"/>
        </w:rPr>
      </w:pPr>
    </w:p>
    <w:p w14:paraId="36D0B034" w14:textId="77777777" w:rsidR="004F3DE7" w:rsidRPr="00802AC7" w:rsidRDefault="004F3DE7" w:rsidP="004F3DE7">
      <w:pPr>
        <w:rPr>
          <w:rFonts w:ascii="Verdana" w:hAnsi="Verdana" w:cstheme="minorHAnsi"/>
          <w:sz w:val="18"/>
          <w:szCs w:val="18"/>
        </w:rPr>
      </w:pPr>
    </w:p>
    <w:p w14:paraId="7F048451" w14:textId="77777777" w:rsidR="004F3DE7" w:rsidRPr="00802AC7" w:rsidRDefault="004F3DE7" w:rsidP="004F3DE7">
      <w:pPr>
        <w:rPr>
          <w:rFonts w:ascii="Verdana" w:hAnsi="Verdana" w:cstheme="minorHAnsi"/>
          <w:sz w:val="18"/>
          <w:szCs w:val="18"/>
        </w:rPr>
      </w:pPr>
    </w:p>
    <w:p w14:paraId="6B5517ED" w14:textId="77777777" w:rsidR="004F3DE7" w:rsidRPr="00802AC7" w:rsidRDefault="004F3DE7" w:rsidP="004F3DE7">
      <w:pPr>
        <w:rPr>
          <w:rFonts w:ascii="Verdana" w:hAnsi="Verdana" w:cstheme="minorHAnsi"/>
          <w:sz w:val="18"/>
          <w:szCs w:val="18"/>
        </w:rPr>
      </w:pPr>
    </w:p>
    <w:p w14:paraId="3A83CCB8" w14:textId="77777777" w:rsidR="004F3DE7" w:rsidRPr="00802AC7" w:rsidRDefault="004F3DE7" w:rsidP="004F3DE7">
      <w:pPr>
        <w:rPr>
          <w:rFonts w:ascii="Verdana" w:hAnsi="Verdana" w:cstheme="minorHAnsi"/>
          <w:sz w:val="18"/>
          <w:szCs w:val="18"/>
        </w:rPr>
      </w:pPr>
    </w:p>
    <w:p w14:paraId="6D517ECA" w14:textId="77777777" w:rsidR="004F3DE7" w:rsidRPr="00802AC7" w:rsidRDefault="004F3DE7" w:rsidP="004F3DE7">
      <w:pPr>
        <w:spacing w:after="200" w:line="276" w:lineRule="auto"/>
        <w:jc w:val="left"/>
        <w:rPr>
          <w:rFonts w:ascii="Verdana" w:hAnsi="Verdana" w:cstheme="minorHAnsi"/>
          <w:sz w:val="18"/>
          <w:szCs w:val="18"/>
        </w:rPr>
      </w:pPr>
      <w:r w:rsidRPr="00802AC7">
        <w:rPr>
          <w:rFonts w:ascii="Verdana" w:hAnsi="Verdana" w:cstheme="minorHAnsi"/>
          <w:sz w:val="18"/>
          <w:szCs w:val="18"/>
        </w:rPr>
        <w:br w:type="page"/>
      </w:r>
    </w:p>
    <w:p w14:paraId="6A7A0451" w14:textId="77777777" w:rsidR="004F3DE7" w:rsidRPr="00802AC7" w:rsidRDefault="004F3DE7" w:rsidP="004F3DE7">
      <w:pPr>
        <w:spacing w:line="240" w:lineRule="auto"/>
        <w:jc w:val="left"/>
        <w:rPr>
          <w:rFonts w:ascii="Verdana" w:hAnsi="Verdana" w:cstheme="minorHAnsi"/>
          <w:b/>
          <w:bCs/>
          <w:iCs/>
          <w:sz w:val="18"/>
          <w:szCs w:val="18"/>
        </w:rPr>
      </w:pPr>
    </w:p>
    <w:p w14:paraId="660477DB" w14:textId="77777777" w:rsidR="004F3DE7" w:rsidRPr="00802AC7" w:rsidRDefault="004F3DE7" w:rsidP="004F3DE7">
      <w:pPr>
        <w:spacing w:line="240" w:lineRule="auto"/>
        <w:jc w:val="left"/>
        <w:rPr>
          <w:rFonts w:ascii="Verdana" w:hAnsi="Verdana" w:cstheme="minorHAnsi"/>
          <w:b/>
          <w:bCs/>
          <w:iCs/>
          <w:sz w:val="18"/>
          <w:szCs w:val="18"/>
        </w:rPr>
      </w:pPr>
    </w:p>
    <w:p w14:paraId="547703FE" w14:textId="77777777" w:rsidR="004F3DE7" w:rsidRPr="00802AC7" w:rsidRDefault="004F3DE7" w:rsidP="004F3DE7">
      <w:pPr>
        <w:spacing w:line="240" w:lineRule="auto"/>
        <w:jc w:val="left"/>
        <w:rPr>
          <w:rFonts w:ascii="Verdana" w:hAnsi="Verdana" w:cstheme="minorHAnsi"/>
          <w:b/>
          <w:bCs/>
          <w:iCs/>
          <w:sz w:val="18"/>
          <w:szCs w:val="18"/>
        </w:rPr>
      </w:pPr>
      <w:r w:rsidRPr="00802AC7">
        <w:rPr>
          <w:rFonts w:ascii="Verdana" w:hAnsi="Verdana" w:cstheme="minorHAnsi"/>
          <w:b/>
          <w:bCs/>
          <w:iCs/>
          <w:sz w:val="18"/>
          <w:szCs w:val="18"/>
        </w:rPr>
        <w:t>Załącznik nr 1.2 do SWZ - Wytyczne do kosztorysowania</w:t>
      </w:r>
    </w:p>
    <w:p w14:paraId="74E115A4" w14:textId="77777777" w:rsidR="004F3DE7" w:rsidRPr="00802AC7" w:rsidRDefault="004F3DE7" w:rsidP="004F3DE7">
      <w:pPr>
        <w:spacing w:line="240" w:lineRule="auto"/>
        <w:jc w:val="left"/>
        <w:rPr>
          <w:rFonts w:ascii="Verdana" w:hAnsi="Verdana" w:cstheme="minorHAnsi"/>
          <w:b/>
          <w:bCs/>
          <w:iCs/>
          <w:sz w:val="18"/>
          <w:szCs w:val="18"/>
        </w:rPr>
      </w:pPr>
    </w:p>
    <w:p w14:paraId="7A0823C5" w14:textId="77777777" w:rsidR="004F3DE7" w:rsidRPr="00802AC7" w:rsidRDefault="004F3DE7" w:rsidP="004F3DE7">
      <w:pPr>
        <w:spacing w:line="240" w:lineRule="auto"/>
        <w:jc w:val="left"/>
        <w:rPr>
          <w:rFonts w:ascii="Verdana" w:hAnsi="Verdana" w:cstheme="minorHAnsi"/>
          <w:b/>
          <w:bCs/>
          <w:iCs/>
          <w:sz w:val="18"/>
          <w:szCs w:val="18"/>
        </w:rPr>
      </w:pPr>
    </w:p>
    <w:p w14:paraId="25512BB0" w14:textId="77777777" w:rsidR="004F3DE7" w:rsidRPr="00802AC7" w:rsidRDefault="004F3DE7" w:rsidP="004F3DE7">
      <w:pPr>
        <w:spacing w:line="240" w:lineRule="auto"/>
        <w:rPr>
          <w:rFonts w:ascii="Verdana" w:hAnsi="Verdana" w:cstheme="minorHAnsi"/>
          <w:b/>
          <w:sz w:val="18"/>
          <w:szCs w:val="18"/>
          <w:u w:val="single"/>
        </w:rPr>
      </w:pPr>
    </w:p>
    <w:p w14:paraId="3605C0CD" w14:textId="77777777" w:rsidR="004F3DE7" w:rsidRPr="00802AC7" w:rsidRDefault="004F3DE7" w:rsidP="004F3DE7">
      <w:pPr>
        <w:spacing w:line="240" w:lineRule="auto"/>
        <w:jc w:val="center"/>
        <w:rPr>
          <w:rFonts w:ascii="Verdana" w:hAnsi="Verdana" w:cstheme="minorHAnsi"/>
          <w:b/>
          <w:sz w:val="18"/>
          <w:szCs w:val="18"/>
          <w:u w:val="single"/>
        </w:rPr>
      </w:pPr>
      <w:r w:rsidRPr="00802AC7">
        <w:rPr>
          <w:rFonts w:ascii="Verdana" w:hAnsi="Verdana" w:cstheme="minorHAnsi"/>
          <w:b/>
          <w:sz w:val="18"/>
          <w:szCs w:val="18"/>
          <w:u w:val="single"/>
        </w:rPr>
        <w:t>Wytyczne PGE Dystrybucja S.A. do sporządzania kosztorysów inwestorskich i przedmiarów robót</w:t>
      </w:r>
    </w:p>
    <w:p w14:paraId="15C2455A" w14:textId="77777777" w:rsidR="004F3DE7" w:rsidRPr="00802AC7" w:rsidRDefault="004F3DE7" w:rsidP="004F3DE7">
      <w:pPr>
        <w:spacing w:line="240" w:lineRule="auto"/>
        <w:jc w:val="center"/>
        <w:rPr>
          <w:rFonts w:ascii="Verdana" w:hAnsi="Verdana" w:cstheme="minorHAnsi"/>
          <w:b/>
          <w:sz w:val="18"/>
          <w:szCs w:val="18"/>
          <w:u w:val="single"/>
        </w:rPr>
      </w:pPr>
    </w:p>
    <w:p w14:paraId="58EB4F1B" w14:textId="77777777" w:rsidR="004F3DE7" w:rsidRPr="00802AC7" w:rsidRDefault="004F3DE7" w:rsidP="004F3DE7">
      <w:pPr>
        <w:spacing w:line="240" w:lineRule="auto"/>
        <w:rPr>
          <w:rFonts w:ascii="Verdana" w:hAnsi="Verdana" w:cstheme="minorHAnsi"/>
          <w:b/>
          <w:sz w:val="18"/>
          <w:szCs w:val="18"/>
          <w:u w:val="single"/>
        </w:rPr>
      </w:pPr>
    </w:p>
    <w:p w14:paraId="5646AE9A"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 xml:space="preserve">Do sporządzania kosztorysu inwestorskiego na roboty elektroenergetyczne zlecane przez PGE Dystrybucja S.A. przyjmuje się ustalenia zawarte w Rozporządzeniu Ministra Infrastruktury z dnia 18 maja 2004 r. </w:t>
      </w:r>
      <w:r w:rsidRPr="00802AC7">
        <w:rPr>
          <w:rFonts w:ascii="Verdana" w:hAnsi="Verdana" w:cstheme="minorHAnsi"/>
          <w:bCs/>
          <w:sz w:val="18"/>
          <w:szCs w:val="18"/>
        </w:rPr>
        <w:t>w sprawie określenia metod i podstaw sporządzania kosztorysu inwestorskiego, obliczania planowanych kosztów prac projektowych oraz planowanych kosztów robót budowlanych określonych w programie funkcjonalno-użytkowym</w:t>
      </w:r>
      <w:r w:rsidRPr="00802AC7">
        <w:rPr>
          <w:rFonts w:ascii="Verdana" w:hAnsi="Verdana" w:cstheme="minorHAnsi"/>
          <w:sz w:val="18"/>
          <w:szCs w:val="18"/>
        </w:rPr>
        <w:t xml:space="preserve"> (Dzie</w:t>
      </w:r>
      <w:r w:rsidR="00764862" w:rsidRPr="00802AC7">
        <w:rPr>
          <w:rFonts w:ascii="Verdana" w:hAnsi="Verdana" w:cstheme="minorHAnsi"/>
          <w:sz w:val="18"/>
          <w:szCs w:val="18"/>
        </w:rPr>
        <w:t>nn</w:t>
      </w:r>
      <w:r w:rsidRPr="00802AC7">
        <w:rPr>
          <w:rFonts w:ascii="Verdana" w:hAnsi="Verdana" w:cstheme="minorHAnsi"/>
          <w:sz w:val="18"/>
          <w:szCs w:val="18"/>
        </w:rPr>
        <w:t>ik Ustaw Nr 130 poz. 1389 z dnia 8 czerwca 2004 r.)</w:t>
      </w:r>
    </w:p>
    <w:p w14:paraId="70A5241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Obowiązuje kosztorys inwestorski szczegółowy, sporządzony zgodnie z ww. Rozporządzeniem oraz przedmiar robót szczegółowy, zgodny z kosztorysem inwestorskim, bez podawania cen jednostkowych i narzutów.</w:t>
      </w:r>
    </w:p>
    <w:p w14:paraId="0A66272D"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Do kosztorysowania należy przyjąć następujące stawki, ceny i narzuty:</w:t>
      </w:r>
    </w:p>
    <w:p w14:paraId="0BF9B268"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roboczogodzina</w:t>
      </w:r>
      <w:r w:rsidRPr="00802AC7">
        <w:rPr>
          <w:rFonts w:ascii="Verdana" w:hAnsi="Verdana" w:cstheme="minorHAnsi"/>
          <w:sz w:val="18"/>
          <w:szCs w:val="18"/>
        </w:rPr>
        <w:tab/>
      </w:r>
      <w:r w:rsidRPr="00802AC7">
        <w:rPr>
          <w:rFonts w:ascii="Verdana" w:hAnsi="Verdana" w:cstheme="minorHAnsi"/>
          <w:sz w:val="18"/>
          <w:szCs w:val="18"/>
        </w:rPr>
        <w:tab/>
        <w:t xml:space="preserve"> R = aktualna dla danego terenu zł/r-g ( średnia wg Sekocenbud),</w:t>
      </w:r>
    </w:p>
    <w:p w14:paraId="053DF715"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koszty pośrednie</w:t>
      </w:r>
      <w:r w:rsidRPr="00802AC7">
        <w:rPr>
          <w:rFonts w:ascii="Verdana" w:hAnsi="Verdana" w:cstheme="minorHAnsi"/>
          <w:sz w:val="18"/>
          <w:szCs w:val="18"/>
        </w:rPr>
        <w:tab/>
      </w:r>
      <w:r w:rsidRPr="00802AC7">
        <w:rPr>
          <w:rFonts w:ascii="Verdana" w:hAnsi="Verdana" w:cstheme="minorHAnsi"/>
          <w:sz w:val="18"/>
          <w:szCs w:val="18"/>
        </w:rPr>
        <w:tab/>
        <w:t xml:space="preserve"> Kp = 65 % (od R+S)</w:t>
      </w:r>
    </w:p>
    <w:p w14:paraId="353C960E"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zysk</w:t>
      </w:r>
      <w:r w:rsidRPr="00802AC7">
        <w:rPr>
          <w:rFonts w:ascii="Verdana" w:hAnsi="Verdana" w:cstheme="minorHAnsi"/>
          <w:sz w:val="18"/>
          <w:szCs w:val="18"/>
        </w:rPr>
        <w:tab/>
      </w:r>
      <w:r w:rsidRPr="00802AC7">
        <w:rPr>
          <w:rFonts w:ascii="Verdana" w:hAnsi="Verdana" w:cstheme="minorHAnsi"/>
          <w:sz w:val="18"/>
          <w:szCs w:val="18"/>
        </w:rPr>
        <w:tab/>
      </w:r>
      <w:r w:rsidRPr="00802AC7">
        <w:rPr>
          <w:rFonts w:ascii="Verdana" w:hAnsi="Verdana" w:cstheme="minorHAnsi"/>
          <w:sz w:val="18"/>
          <w:szCs w:val="18"/>
        </w:rPr>
        <w:tab/>
        <w:t>Z = 10 % (od R+S+Kp)</w:t>
      </w:r>
    </w:p>
    <w:p w14:paraId="70555E1E" w14:textId="77777777" w:rsidR="004F3DE7" w:rsidRPr="00802AC7" w:rsidRDefault="004F3DE7" w:rsidP="004F3DE7">
      <w:pPr>
        <w:tabs>
          <w:tab w:val="left" w:pos="426"/>
          <w:tab w:val="num" w:pos="709"/>
        </w:tabs>
        <w:spacing w:line="240" w:lineRule="auto"/>
        <w:ind w:left="426"/>
        <w:rPr>
          <w:rFonts w:ascii="Verdana" w:hAnsi="Verdana" w:cstheme="minorHAnsi"/>
          <w:sz w:val="18"/>
          <w:szCs w:val="18"/>
        </w:rPr>
      </w:pPr>
      <w:r w:rsidRPr="00802AC7">
        <w:rPr>
          <w:rFonts w:ascii="Verdana" w:hAnsi="Verdana" w:cstheme="minorHAnsi"/>
          <w:sz w:val="18"/>
          <w:szCs w:val="18"/>
        </w:rPr>
        <w:t>Przyjęte stawki należy uzasadnić w założeniach do kosztorysu (poziom utrudnień, warunki terenowe, wyłączenia</w:t>
      </w:r>
      <w:r w:rsidR="00E321A5" w:rsidRPr="00802AC7">
        <w:rPr>
          <w:rFonts w:ascii="Verdana" w:hAnsi="Verdana" w:cstheme="minorHAnsi"/>
          <w:sz w:val="18"/>
          <w:szCs w:val="18"/>
        </w:rPr>
        <w:t>…………..</w:t>
      </w:r>
      <w:r w:rsidRPr="00802AC7">
        <w:rPr>
          <w:rFonts w:ascii="Verdana" w:hAnsi="Verdana" w:cstheme="minorHAnsi"/>
          <w:sz w:val="18"/>
          <w:szCs w:val="18"/>
        </w:rPr>
        <w:t>).</w:t>
      </w:r>
    </w:p>
    <w:p w14:paraId="1608863C"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Dla materiałów należy przyjmować ceny średnie z kosztami zakupu z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 xml:space="preserve">ików ICCP-Orgbud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802AC7">
        <w:rPr>
          <w:rFonts w:ascii="Verdana" w:hAnsi="Verdana" w:cstheme="minorHAnsi"/>
          <w:b/>
          <w:sz w:val="18"/>
          <w:szCs w:val="18"/>
        </w:rPr>
        <w:t>Dla kabli przyjmować ceny rynkowe.</w:t>
      </w:r>
    </w:p>
    <w:p w14:paraId="60125D79"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Ceny sprzętu, środków transportu należy przyjąć zgodnie ze średnimi cenami pracy zawartymi w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ików ICCP-Orgbud Poznań i, w dalszej kolejności, SEKOCENBUD Warszawa (wyd. Promocja Warszawa).</w:t>
      </w:r>
    </w:p>
    <w:p w14:paraId="3B98D53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Przy ustalaniu jednostkowych nakładów rzeczowych czy</w:t>
      </w:r>
      <w:r w:rsidR="00764862" w:rsidRPr="00802AC7">
        <w:rPr>
          <w:rFonts w:ascii="Verdana" w:hAnsi="Verdana" w:cstheme="minorHAnsi"/>
          <w:sz w:val="18"/>
          <w:szCs w:val="18"/>
        </w:rPr>
        <w:t>nn</w:t>
      </w:r>
      <w:r w:rsidRPr="00802AC7">
        <w:rPr>
          <w:rFonts w:ascii="Verdana" w:hAnsi="Verdana" w:cstheme="minorHAnsi"/>
          <w:sz w:val="18"/>
          <w:szCs w:val="18"/>
        </w:rPr>
        <w:t>ików produkcji R, M, S należy stosować kosztorysowe normy nakładów rzeczowych określone w odpowiednich katalogach, a przede wszystkim K</w:t>
      </w:r>
      <w:r w:rsidR="00764862" w:rsidRPr="00802AC7">
        <w:rPr>
          <w:rFonts w:ascii="Verdana" w:hAnsi="Verdana" w:cstheme="minorHAnsi"/>
          <w:sz w:val="18"/>
          <w:szCs w:val="18"/>
        </w:rPr>
        <w:t>NN</w:t>
      </w:r>
      <w:r w:rsidRPr="00802AC7">
        <w:rPr>
          <w:rFonts w:ascii="Verdana" w:hAnsi="Verdana" w:cstheme="minorHAnsi"/>
          <w:sz w:val="18"/>
          <w:szCs w:val="18"/>
        </w:rPr>
        <w:t>R i KNR.</w:t>
      </w:r>
    </w:p>
    <w:p w14:paraId="71381B75" w14:textId="77777777" w:rsidR="004F3DE7" w:rsidRPr="00802AC7" w:rsidRDefault="004F3DE7" w:rsidP="004F3DE7">
      <w:pPr>
        <w:tabs>
          <w:tab w:val="num" w:pos="426"/>
        </w:tabs>
        <w:spacing w:line="240" w:lineRule="auto"/>
        <w:ind w:left="426"/>
        <w:rPr>
          <w:rFonts w:ascii="Verdana" w:hAnsi="Verdana" w:cstheme="minorHAnsi"/>
          <w:b/>
          <w:sz w:val="18"/>
          <w:szCs w:val="18"/>
        </w:rPr>
      </w:pPr>
      <w:r w:rsidRPr="00802AC7">
        <w:rPr>
          <w:rFonts w:ascii="Verdana" w:hAnsi="Verdana" w:cstheme="minorHAnsi"/>
          <w:sz w:val="18"/>
          <w:szCs w:val="18"/>
        </w:rPr>
        <w:t>W przypadku braku norm R, M, S w ww. katalogach należy stosować normy ujęte w katalogach uzupełniających do ww., wydanych przez WACETOB – PZITB Warszawa, w następnej kolejności, ujęte w katalogach wydanych przez Orgbud-Serwis Poznań oraz analizy i kalkulacje indywidualne.</w:t>
      </w:r>
    </w:p>
    <w:p w14:paraId="1082431B" w14:textId="77777777" w:rsidR="004F3DE7" w:rsidRPr="00802AC7" w:rsidRDefault="004F3DE7" w:rsidP="004F3DE7">
      <w:pPr>
        <w:pStyle w:val="Akapitzlist"/>
        <w:numPr>
          <w:ilvl w:val="0"/>
          <w:numId w:val="18"/>
        </w:numPr>
        <w:tabs>
          <w:tab w:val="clear" w:pos="720"/>
          <w:tab w:val="num" w:pos="426"/>
        </w:tabs>
        <w:spacing w:line="240" w:lineRule="auto"/>
        <w:ind w:hanging="720"/>
        <w:rPr>
          <w:rFonts w:ascii="Verdana" w:hAnsi="Verdana" w:cstheme="minorHAnsi"/>
          <w:sz w:val="18"/>
          <w:szCs w:val="18"/>
        </w:rPr>
      </w:pPr>
      <w:r w:rsidRPr="00802AC7">
        <w:rPr>
          <w:rFonts w:ascii="Verdana" w:hAnsi="Verdana" w:cstheme="minorHAnsi"/>
          <w:sz w:val="18"/>
          <w:szCs w:val="18"/>
        </w:rPr>
        <w:t>W kwocie kosztorysowej nie należy uwzględniać podatku od towaru i usług (VAT).</w:t>
      </w:r>
    </w:p>
    <w:p w14:paraId="70550FFD" w14:textId="77777777" w:rsidR="004F3DE7" w:rsidRPr="00802AC7" w:rsidRDefault="004F3DE7" w:rsidP="004F3DE7">
      <w:pPr>
        <w:rPr>
          <w:rFonts w:ascii="Verdana" w:hAnsi="Verdana"/>
          <w:sz w:val="18"/>
          <w:szCs w:val="18"/>
        </w:rPr>
      </w:pPr>
    </w:p>
    <w:p w14:paraId="0A534B0F" w14:textId="77777777" w:rsidR="004F3DE7" w:rsidRPr="00802AC7" w:rsidRDefault="004F3DE7" w:rsidP="004F3DE7">
      <w:pPr>
        <w:rPr>
          <w:rFonts w:ascii="Verdana" w:hAnsi="Verdana"/>
          <w:sz w:val="18"/>
          <w:szCs w:val="18"/>
        </w:rPr>
      </w:pPr>
    </w:p>
    <w:sectPr w:rsidR="004F3DE7" w:rsidRPr="00802AC7" w:rsidSect="00C74BB8">
      <w:headerReference w:type="even" r:id="rId13"/>
      <w:headerReference w:type="default" r:id="rId14"/>
      <w:footerReference w:type="even" r:id="rId15"/>
      <w:footerReference w:type="default" r:id="rId16"/>
      <w:headerReference w:type="first" r:id="rId17"/>
      <w:footerReference w:type="first" r:id="rId18"/>
      <w:pgSz w:w="11906" w:h="16838"/>
      <w:pgMar w:top="1524" w:right="1416" w:bottom="964" w:left="1531" w:header="68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72DAB" w14:textId="77777777" w:rsidR="00CD4DC5" w:rsidRDefault="00CD4DC5" w:rsidP="004A302B">
      <w:pPr>
        <w:spacing w:line="240" w:lineRule="auto"/>
      </w:pPr>
      <w:r>
        <w:separator/>
      </w:r>
    </w:p>
  </w:endnote>
  <w:endnote w:type="continuationSeparator" w:id="0">
    <w:p w14:paraId="685D4BCF" w14:textId="77777777" w:rsidR="00CD4DC5" w:rsidRDefault="00CD4DC5"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DF394" w14:textId="77777777" w:rsidR="00E20E32" w:rsidRDefault="00E20E3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EBF69" w14:textId="77777777" w:rsidR="002369B6" w:rsidRPr="00DD5C5D" w:rsidRDefault="002369B6" w:rsidP="00DD5C5D">
    <w:pPr>
      <w:pStyle w:val="Nagwek"/>
      <w:jc w:val="center"/>
      <w:rPr>
        <w:rFonts w:ascii="Calibri" w:hAnsi="Calibri"/>
        <w:bCs/>
        <w:sz w:val="16"/>
        <w:szCs w:val="16"/>
      </w:rPr>
    </w:pPr>
  </w:p>
  <w:p w14:paraId="31E1FC6E"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74BB8">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74BB8">
      <w:rPr>
        <w:rFonts w:ascii="Calibri" w:hAnsi="Calibri"/>
        <w:bCs/>
        <w:noProof/>
        <w:sz w:val="16"/>
        <w:szCs w:val="16"/>
      </w:rPr>
      <w:t>5</w:t>
    </w:r>
    <w:r w:rsidRPr="00DD5C5D">
      <w:rPr>
        <w:rFonts w:ascii="Calibri" w:hAnsi="Calibri"/>
        <w:bCs/>
        <w:sz w:val="16"/>
        <w:szCs w:val="16"/>
      </w:rPr>
      <w:fldChar w:fldCharType="end"/>
    </w:r>
  </w:p>
  <w:p w14:paraId="459DE745" w14:textId="77777777" w:rsidR="002369B6" w:rsidRDefault="002369B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499F6" w14:textId="77777777" w:rsidR="00E20E32" w:rsidRDefault="00E20E3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AB2D1" w14:textId="77777777" w:rsidR="00CD4DC5" w:rsidRDefault="00CD4DC5" w:rsidP="004A302B">
      <w:pPr>
        <w:spacing w:line="240" w:lineRule="auto"/>
      </w:pPr>
      <w:r>
        <w:separator/>
      </w:r>
    </w:p>
  </w:footnote>
  <w:footnote w:type="continuationSeparator" w:id="0">
    <w:p w14:paraId="52BC22F2" w14:textId="77777777" w:rsidR="00CD4DC5" w:rsidRDefault="00CD4DC5"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E2EDA" w14:textId="41C087D7" w:rsidR="00E20E32" w:rsidRDefault="00E20E32">
    <w:pPr>
      <w:pStyle w:val="Nagwek"/>
    </w:pPr>
    <w:r>
      <w:rPr>
        <w:noProof/>
      </w:rPr>
      <mc:AlternateContent>
        <mc:Choice Requires="wps">
          <w:drawing>
            <wp:anchor distT="0" distB="0" distL="0" distR="0" simplePos="0" relativeHeight="251666432" behindDoc="0" locked="0" layoutInCell="1" allowOverlap="1" wp14:anchorId="1228195A" wp14:editId="7993D004">
              <wp:simplePos x="635" y="635"/>
              <wp:positionH relativeFrom="page">
                <wp:align>right</wp:align>
              </wp:positionH>
              <wp:positionV relativeFrom="page">
                <wp:align>top</wp:align>
              </wp:positionV>
              <wp:extent cx="2783840" cy="376555"/>
              <wp:effectExtent l="0" t="0" r="0" b="4445"/>
              <wp:wrapNone/>
              <wp:docPr id="1551680034" name="Pole tekstowe 2" descr="Do użytku wewnętrznego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783840" cy="376555"/>
                      </a:xfrm>
                      <a:prstGeom prst="rect">
                        <a:avLst/>
                      </a:prstGeom>
                      <a:noFill/>
                      <a:ln>
                        <a:noFill/>
                      </a:ln>
                    </wps:spPr>
                    <wps:txbx>
                      <w:txbxContent>
                        <w:p w14:paraId="5A0C1621" w14:textId="1CB9D299" w:rsidR="00E20E32" w:rsidRPr="00E20E32" w:rsidRDefault="00E20E32" w:rsidP="00E20E32">
                          <w:pPr>
                            <w:rPr>
                              <w:rFonts w:ascii="Calibri" w:eastAsia="Calibri" w:hAnsi="Calibri" w:cs="Calibri"/>
                              <w:noProof/>
                              <w:color w:val="008000"/>
                              <w:sz w:val="20"/>
                            </w:rPr>
                          </w:pPr>
                          <w:r w:rsidRPr="00E20E32">
                            <w:rPr>
                              <w:rFonts w:ascii="Calibri" w:eastAsia="Calibri" w:hAnsi="Calibri" w:cs="Calibri"/>
                              <w:noProof/>
                              <w:color w:val="008000"/>
                              <w:sz w:val="20"/>
                            </w:rPr>
                            <w:t>Do użytku wewnętrznego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228195A" id="_x0000_t202" coordsize="21600,21600" o:spt="202" path="m,l,21600r21600,l21600,xe">
              <v:stroke joinstyle="miter"/>
              <v:path gradientshapeok="t" o:connecttype="rect"/>
            </v:shapetype>
            <v:shape id="Pole tekstowe 2" o:spid="_x0000_s1026" type="#_x0000_t202" alt="Do użytku wewnętrznego w PGE Dystrybucja S.A." style="position:absolute;left:0;text-align:left;margin-left:168pt;margin-top:0;width:219.2pt;height:29.65pt;z-index:25166643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" filled="f" stroked="f">
              <v:fill o:detectmouseclick="t"/>
              <v:textbox style="mso-fit-shape-to-text:t" inset="0,15pt,20pt,0">
                <w:txbxContent>
                  <w:p w14:paraId="5A0C1621" w14:textId="1CB9D299" w:rsidR="00E20E32" w:rsidRPr="00E20E32" w:rsidRDefault="00E20E32" w:rsidP="00E20E32">
                    <w:pPr>
                      <w:rPr>
                        <w:rFonts w:ascii="Calibri" w:eastAsia="Calibri" w:hAnsi="Calibri" w:cs="Calibri"/>
                        <w:noProof/>
                        <w:color w:val="008000"/>
                        <w:sz w:val="20"/>
                      </w:rPr>
                    </w:pPr>
                    <w:r w:rsidRPr="00E20E32">
                      <w:rPr>
                        <w:rFonts w:ascii="Calibri" w:eastAsia="Calibri" w:hAnsi="Calibri" w:cs="Calibri"/>
                        <w:noProof/>
                        <w:color w:val="008000"/>
                        <w:sz w:val="20"/>
                      </w:rPr>
                      <w:t>Do użytku wewnętrznego w PGE Dystrybucja S.A.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2C28" w14:paraId="13C027F8" w14:textId="77777777" w:rsidTr="005A59F1">
      <w:trPr>
        <w:trHeight w:val="1140"/>
      </w:trPr>
      <w:tc>
        <w:tcPr>
          <w:tcW w:w="6119" w:type="dxa"/>
          <w:vAlign w:val="center"/>
        </w:tcPr>
        <w:p w14:paraId="1ECFD134" w14:textId="3A5C58EA" w:rsidR="00802AC7" w:rsidRPr="006E100D" w:rsidRDefault="00E20E32" w:rsidP="00802AC7">
          <w:pPr>
            <w:suppressAutoHyphens/>
            <w:ind w:right="187"/>
            <w:rPr>
              <w:rFonts w:asciiTheme="majorHAnsi" w:hAnsiTheme="majorHAnsi"/>
              <w:color w:val="000000" w:themeColor="text1"/>
              <w:sz w:val="14"/>
              <w:szCs w:val="18"/>
            </w:rPr>
          </w:pPr>
          <w:r>
            <w:rPr>
              <w:rFonts w:asciiTheme="majorHAnsi" w:hAnsiTheme="majorHAnsi"/>
              <w:noProof/>
              <w:color w:val="000000" w:themeColor="text1"/>
              <w:sz w:val="14"/>
              <w:szCs w:val="18"/>
            </w:rPr>
            <mc:AlternateContent>
              <mc:Choice Requires="wps">
                <w:drawing>
                  <wp:anchor distT="0" distB="0" distL="0" distR="0" simplePos="0" relativeHeight="251667456" behindDoc="0" locked="0" layoutInCell="1" allowOverlap="1" wp14:anchorId="03CBE878" wp14:editId="3F7A644D">
                    <wp:simplePos x="952500" y="542925"/>
                    <wp:positionH relativeFrom="page">
                      <wp:align>right</wp:align>
                    </wp:positionH>
                    <wp:positionV relativeFrom="page">
                      <wp:align>top</wp:align>
                    </wp:positionV>
                    <wp:extent cx="2783840" cy="376555"/>
                    <wp:effectExtent l="0" t="0" r="0" b="4445"/>
                    <wp:wrapNone/>
                    <wp:docPr id="1884755340" name="Pole tekstowe 3" descr="Do użytku wewnętrznego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783840" cy="376555"/>
                            </a:xfrm>
                            <a:prstGeom prst="rect">
                              <a:avLst/>
                            </a:prstGeom>
                            <a:noFill/>
                            <a:ln>
                              <a:noFill/>
                            </a:ln>
                          </wps:spPr>
                          <wps:txbx>
                            <w:txbxContent>
                              <w:p w14:paraId="4E98B10C" w14:textId="7DC358CA" w:rsidR="00E20E32" w:rsidRPr="00E20E32" w:rsidRDefault="00E20E32" w:rsidP="00E20E32">
                                <w:pPr>
                                  <w:rPr>
                                    <w:rFonts w:ascii="Calibri" w:eastAsia="Calibri" w:hAnsi="Calibri" w:cs="Calibri"/>
                                    <w:noProof/>
                                    <w:color w:val="008000"/>
                                    <w:sz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3CBE878" id="_x0000_t202" coordsize="21600,21600" o:spt="202" path="m,l,21600r21600,l21600,xe">
                    <v:stroke joinstyle="miter"/>
                    <v:path gradientshapeok="t" o:connecttype="rect"/>
                  </v:shapetype>
                  <v:shape id="Pole tekstowe 3" o:spid="_x0000_s1027" type="#_x0000_t202" alt="Do użytku wewnętrznego w PGE Dystrybucja S.A." style="position:absolute;left:0;text-align:left;margin-left:168pt;margin-top:0;width:219.2pt;height:29.65pt;z-index:25166745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" filled="f" stroked="f">
                    <v:fill o:detectmouseclick="t"/>
                    <v:textbox style="mso-fit-shape-to-text:t" inset="0,15pt,20pt,0">
                      <w:txbxContent>
                        <w:p w14:paraId="4E98B10C" w14:textId="7DC358CA" w:rsidR="00E20E32" w:rsidRPr="00E20E32" w:rsidRDefault="00E20E32" w:rsidP="00E20E32">
                          <w:pPr>
                            <w:rPr>
                              <w:rFonts w:ascii="Calibri" w:eastAsia="Calibri" w:hAnsi="Calibri" w:cs="Calibri"/>
                              <w:noProof/>
                              <w:color w:val="008000"/>
                              <w:sz w:val="20"/>
                            </w:rPr>
                          </w:pPr>
                        </w:p>
                      </w:txbxContent>
                    </v:textbox>
                    <w10:wrap anchorx="page" anchory="page"/>
                  </v:shape>
                </w:pict>
              </mc:Fallback>
            </mc:AlternateContent>
          </w:r>
          <w:r w:rsidR="00802AC7" w:rsidRPr="006E100D">
            <w:rPr>
              <w:rFonts w:asciiTheme="majorHAnsi" w:hAnsiTheme="majorHAnsi"/>
              <w:color w:val="000000" w:themeColor="text1"/>
              <w:sz w:val="14"/>
              <w:szCs w:val="18"/>
            </w:rPr>
            <w:t>Specyfikacja Warunków Zamówienia (SWZ)</w:t>
          </w:r>
        </w:p>
        <w:p w14:paraId="2599843F"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781DE636" w14:textId="77777777" w:rsidR="00E20E32" w:rsidRPr="00E20E32" w:rsidRDefault="00E20E32" w:rsidP="00E20E32">
          <w:pPr>
            <w:suppressAutoHyphens/>
            <w:ind w:right="187"/>
            <w:rPr>
              <w:rFonts w:asciiTheme="majorHAnsi" w:hAnsiTheme="majorHAnsi"/>
              <w:color w:val="000000" w:themeColor="text1"/>
              <w:sz w:val="14"/>
              <w:szCs w:val="18"/>
            </w:rPr>
          </w:pPr>
        </w:p>
        <w:p w14:paraId="14019362" w14:textId="2E158D52" w:rsidR="00802AC7" w:rsidRPr="006B2C28" w:rsidRDefault="00E20E32" w:rsidP="00E20E32">
          <w:pPr>
            <w:suppressAutoHyphens/>
            <w:ind w:right="187"/>
            <w:rPr>
              <w:rFonts w:asciiTheme="majorHAnsi" w:hAnsiTheme="majorHAnsi"/>
              <w:color w:val="000000" w:themeColor="text1"/>
              <w:sz w:val="14"/>
              <w:szCs w:val="18"/>
            </w:rPr>
          </w:pPr>
          <w:r w:rsidRPr="00E20E32">
            <w:rPr>
              <w:rFonts w:asciiTheme="majorHAnsi" w:hAnsiTheme="majorHAnsi"/>
              <w:color w:val="000000" w:themeColor="text1"/>
              <w:sz w:val="14"/>
              <w:szCs w:val="18"/>
            </w:rPr>
            <w:t>POST/DYS/OLD/GZ/01502/2026</w:t>
          </w:r>
        </w:p>
      </w:tc>
      <w:tc>
        <w:tcPr>
          <w:tcW w:w="977" w:type="dxa"/>
          <w:vAlign w:val="center"/>
        </w:tcPr>
        <w:p w14:paraId="1B7FC7C2" w14:textId="77777777" w:rsidR="00802AC7" w:rsidRPr="006B2C28" w:rsidRDefault="00802AC7" w:rsidP="00802AC7">
          <w:pPr>
            <w:suppressAutoHyphens/>
            <w:ind w:right="187"/>
            <w:rPr>
              <w:rFonts w:asciiTheme="majorHAnsi" w:hAnsiTheme="majorHAnsi"/>
              <w:color w:val="092D74"/>
              <w:sz w:val="14"/>
              <w:szCs w:val="18"/>
            </w:rPr>
          </w:pPr>
        </w:p>
      </w:tc>
      <w:tc>
        <w:tcPr>
          <w:tcW w:w="3110" w:type="dxa"/>
          <w:vAlign w:val="center"/>
        </w:tcPr>
        <w:p w14:paraId="101F16F3" w14:textId="77777777" w:rsidR="00802AC7" w:rsidRPr="006B2C28" w:rsidRDefault="00802AC7" w:rsidP="00802AC7">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4384" behindDoc="0" locked="0" layoutInCell="1" allowOverlap="1" wp14:anchorId="150E83DA" wp14:editId="68E4F272">
                <wp:simplePos x="0" y="0"/>
                <wp:positionH relativeFrom="column">
                  <wp:posOffset>533400</wp:posOffset>
                </wp:positionH>
                <wp:positionV relativeFrom="page">
                  <wp:posOffset>286385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4DCA17B4" w14:textId="4F895797" w:rsidR="00802AC7" w:rsidRDefault="00802AC7" w:rsidP="00802AC7">
    <w:pPr>
      <w:pStyle w:val="Nagwek"/>
    </w:pPr>
  </w:p>
  <w:p w14:paraId="5CFC4096" w14:textId="77777777" w:rsidR="002369B6" w:rsidRPr="00802AC7" w:rsidRDefault="002369B6" w:rsidP="00802AC7">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2C28" w14:paraId="3940FCE8" w14:textId="77777777" w:rsidTr="005A59F1">
      <w:trPr>
        <w:trHeight w:val="1140"/>
      </w:trPr>
      <w:tc>
        <w:tcPr>
          <w:tcW w:w="6119" w:type="dxa"/>
          <w:vAlign w:val="center"/>
        </w:tcPr>
        <w:p w14:paraId="798661D9" w14:textId="13CB1FD3" w:rsidR="00802AC7" w:rsidRPr="006E100D" w:rsidRDefault="00E20E32" w:rsidP="00802AC7">
          <w:pPr>
            <w:suppressAutoHyphens/>
            <w:ind w:right="187"/>
            <w:rPr>
              <w:rFonts w:asciiTheme="majorHAnsi" w:hAnsiTheme="majorHAnsi"/>
              <w:color w:val="000000" w:themeColor="text1"/>
              <w:sz w:val="14"/>
              <w:szCs w:val="18"/>
            </w:rPr>
          </w:pPr>
          <w:r>
            <w:rPr>
              <w:rFonts w:asciiTheme="majorHAnsi" w:hAnsiTheme="majorHAnsi"/>
              <w:noProof/>
              <w:color w:val="000000" w:themeColor="text1"/>
              <w:sz w:val="14"/>
              <w:szCs w:val="18"/>
            </w:rPr>
            <mc:AlternateContent>
              <mc:Choice Requires="wps">
                <w:drawing>
                  <wp:anchor distT="0" distB="0" distL="0" distR="0" simplePos="0" relativeHeight="251665408" behindDoc="0" locked="0" layoutInCell="1" allowOverlap="1" wp14:anchorId="72908E9B" wp14:editId="3D97732A">
                    <wp:simplePos x="635" y="635"/>
                    <wp:positionH relativeFrom="page">
                      <wp:align>right</wp:align>
                    </wp:positionH>
                    <wp:positionV relativeFrom="page">
                      <wp:align>top</wp:align>
                    </wp:positionV>
                    <wp:extent cx="2783840" cy="376555"/>
                    <wp:effectExtent l="0" t="0" r="0" b="4445"/>
                    <wp:wrapNone/>
                    <wp:docPr id="1917267819" name="Pole tekstowe 1" descr="Do użytku wewnętrznego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783840" cy="376555"/>
                            </a:xfrm>
                            <a:prstGeom prst="rect">
                              <a:avLst/>
                            </a:prstGeom>
                            <a:noFill/>
                            <a:ln>
                              <a:noFill/>
                            </a:ln>
                          </wps:spPr>
                          <wps:txbx>
                            <w:txbxContent>
                              <w:p w14:paraId="7624045E" w14:textId="5EC88B79" w:rsidR="00E20E32" w:rsidRPr="00E20E32" w:rsidRDefault="00E20E32" w:rsidP="00E20E32">
                                <w:pPr>
                                  <w:rPr>
                                    <w:rFonts w:ascii="Calibri" w:eastAsia="Calibri" w:hAnsi="Calibri" w:cs="Calibri"/>
                                    <w:noProof/>
                                    <w:color w:val="008000"/>
                                    <w:sz w:val="20"/>
                                  </w:rPr>
                                </w:pPr>
                                <w:r w:rsidRPr="00E20E32">
                                  <w:rPr>
                                    <w:rFonts w:ascii="Calibri" w:eastAsia="Calibri" w:hAnsi="Calibri" w:cs="Calibri"/>
                                    <w:noProof/>
                                    <w:color w:val="008000"/>
                                    <w:sz w:val="20"/>
                                  </w:rPr>
                                  <w:t>Do użytku wewnętrznego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2908E9B" id="_x0000_t202" coordsize="21600,21600" o:spt="202" path="m,l,21600r21600,l21600,xe">
                    <v:stroke joinstyle="miter"/>
                    <v:path gradientshapeok="t" o:connecttype="rect"/>
                  </v:shapetype>
                  <v:shape id="Pole tekstowe 1" o:spid="_x0000_s1028" type="#_x0000_t202" alt="Do użytku wewnętrznego w PGE Dystrybucja S.A." style="position:absolute;left:0;text-align:left;margin-left:168pt;margin-top:0;width:219.2pt;height:29.65pt;z-index:25166540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" filled="f" stroked="f">
                    <v:fill o:detectmouseclick="t"/>
                    <v:textbox style="mso-fit-shape-to-text:t" inset="0,15pt,20pt,0">
                      <w:txbxContent>
                        <w:p w14:paraId="7624045E" w14:textId="5EC88B79" w:rsidR="00E20E32" w:rsidRPr="00E20E32" w:rsidRDefault="00E20E32" w:rsidP="00E20E32">
                          <w:pPr>
                            <w:rPr>
                              <w:rFonts w:ascii="Calibri" w:eastAsia="Calibri" w:hAnsi="Calibri" w:cs="Calibri"/>
                              <w:noProof/>
                              <w:color w:val="008000"/>
                              <w:sz w:val="20"/>
                            </w:rPr>
                          </w:pPr>
                          <w:r w:rsidRPr="00E20E32">
                            <w:rPr>
                              <w:rFonts w:ascii="Calibri" w:eastAsia="Calibri" w:hAnsi="Calibri" w:cs="Calibri"/>
                              <w:noProof/>
                              <w:color w:val="008000"/>
                              <w:sz w:val="20"/>
                            </w:rPr>
                            <w:t>Do użytku wewnętrznego w PGE Dystrybucja S.A.</w:t>
                          </w:r>
                        </w:p>
                      </w:txbxContent>
                    </v:textbox>
                    <w10:wrap anchorx="page" anchory="page"/>
                  </v:shape>
                </w:pict>
              </mc:Fallback>
            </mc:AlternateContent>
          </w:r>
          <w:r w:rsidR="00802AC7" w:rsidRPr="006E100D">
            <w:rPr>
              <w:rFonts w:asciiTheme="majorHAnsi" w:hAnsiTheme="majorHAnsi"/>
              <w:color w:val="000000" w:themeColor="text1"/>
              <w:sz w:val="14"/>
              <w:szCs w:val="18"/>
            </w:rPr>
            <w:t>Specyfikacja Warunków Zamówienia (SWZ)</w:t>
          </w:r>
        </w:p>
        <w:p w14:paraId="3364AB68"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38108C13" w14:textId="77777777" w:rsidR="00802AC7" w:rsidRPr="006B2C28" w:rsidRDefault="00802AC7" w:rsidP="00802AC7">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Pr="00C13454">
            <w:rPr>
              <w:rFonts w:asciiTheme="majorHAnsi" w:hAnsiTheme="majorHAnsi"/>
              <w:color w:val="000000" w:themeColor="text1"/>
              <w:sz w:val="14"/>
              <w:szCs w:val="18"/>
            </w:rPr>
            <w:t>/2025</w:t>
          </w:r>
        </w:p>
        <w:p w14:paraId="6DDA7FD4" w14:textId="77777777" w:rsidR="00802AC7" w:rsidRPr="006B2C28" w:rsidRDefault="00802AC7" w:rsidP="00802AC7">
          <w:pPr>
            <w:suppressAutoHyphens/>
            <w:ind w:right="187"/>
            <w:rPr>
              <w:rFonts w:asciiTheme="majorHAnsi" w:hAnsiTheme="majorHAnsi"/>
              <w:color w:val="000000" w:themeColor="text1"/>
              <w:sz w:val="14"/>
              <w:szCs w:val="18"/>
            </w:rPr>
          </w:pPr>
        </w:p>
      </w:tc>
      <w:tc>
        <w:tcPr>
          <w:tcW w:w="977" w:type="dxa"/>
          <w:vAlign w:val="center"/>
        </w:tcPr>
        <w:p w14:paraId="7266DA6E" w14:textId="77777777" w:rsidR="00802AC7" w:rsidRPr="006B2C28" w:rsidRDefault="00802AC7" w:rsidP="00802AC7">
          <w:pPr>
            <w:suppressAutoHyphens/>
            <w:ind w:right="187"/>
            <w:rPr>
              <w:rFonts w:asciiTheme="majorHAnsi" w:hAnsiTheme="majorHAnsi"/>
              <w:color w:val="092D74"/>
              <w:sz w:val="14"/>
              <w:szCs w:val="18"/>
            </w:rPr>
          </w:pPr>
        </w:p>
      </w:tc>
      <w:tc>
        <w:tcPr>
          <w:tcW w:w="3110" w:type="dxa"/>
          <w:vAlign w:val="center"/>
        </w:tcPr>
        <w:p w14:paraId="6ED695E2" w14:textId="77777777" w:rsidR="00802AC7" w:rsidRPr="006B2C28" w:rsidRDefault="00802AC7" w:rsidP="00802AC7">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1312" behindDoc="0" locked="0" layoutInCell="1" allowOverlap="1" wp14:anchorId="4186EF3E" wp14:editId="7094E740">
                <wp:simplePos x="0" y="0"/>
                <wp:positionH relativeFrom="column">
                  <wp:posOffset>1000125</wp:posOffset>
                </wp:positionH>
                <wp:positionV relativeFrom="page">
                  <wp:posOffset>-18415</wp:posOffset>
                </wp:positionV>
                <wp:extent cx="662940" cy="484505"/>
                <wp:effectExtent l="0" t="0" r="3810" b="0"/>
                <wp:wrapNone/>
                <wp:docPr id="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0D332939" w14:textId="76A5BE7A" w:rsidR="00802AC7" w:rsidRDefault="00802AC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F84AEE"/>
    <w:multiLevelType w:val="hybridMultilevel"/>
    <w:tmpl w:val="6E701AB2"/>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8"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627346106">
    <w:abstractNumId w:val="16"/>
  </w:num>
  <w:num w:numId="2" w16cid:durableId="2039356439">
    <w:abstractNumId w:val="17"/>
  </w:num>
  <w:num w:numId="3" w16cid:durableId="1195002722">
    <w:abstractNumId w:val="20"/>
  </w:num>
  <w:num w:numId="4" w16cid:durableId="661396609">
    <w:abstractNumId w:val="26"/>
  </w:num>
  <w:num w:numId="5" w16cid:durableId="7802480">
    <w:abstractNumId w:val="31"/>
  </w:num>
  <w:num w:numId="6" w16cid:durableId="1593851973">
    <w:abstractNumId w:val="11"/>
  </w:num>
  <w:num w:numId="7" w16cid:durableId="1075281889">
    <w:abstractNumId w:val="19"/>
  </w:num>
  <w:num w:numId="8" w16cid:durableId="2126996100">
    <w:abstractNumId w:val="10"/>
  </w:num>
  <w:num w:numId="9" w16cid:durableId="1277367175">
    <w:abstractNumId w:val="40"/>
  </w:num>
  <w:num w:numId="10" w16cid:durableId="878783300">
    <w:abstractNumId w:val="23"/>
  </w:num>
  <w:num w:numId="11" w16cid:durableId="81681324">
    <w:abstractNumId w:val="22"/>
  </w:num>
  <w:num w:numId="12" w16cid:durableId="1210990765">
    <w:abstractNumId w:val="34"/>
  </w:num>
  <w:num w:numId="13" w16cid:durableId="260142541">
    <w:abstractNumId w:val="32"/>
  </w:num>
  <w:num w:numId="14" w16cid:durableId="1399398157">
    <w:abstractNumId w:val="7"/>
  </w:num>
  <w:num w:numId="15" w16cid:durableId="1488861391">
    <w:abstractNumId w:val="13"/>
  </w:num>
  <w:num w:numId="16" w16cid:durableId="111437025">
    <w:abstractNumId w:val="35"/>
  </w:num>
  <w:num w:numId="17" w16cid:durableId="1481383066">
    <w:abstractNumId w:val="6"/>
  </w:num>
  <w:num w:numId="18" w16cid:durableId="820997666">
    <w:abstractNumId w:val="8"/>
  </w:num>
  <w:num w:numId="19" w16cid:durableId="262804288">
    <w:abstractNumId w:val="36"/>
  </w:num>
  <w:num w:numId="20" w16cid:durableId="901407208">
    <w:abstractNumId w:val="28"/>
  </w:num>
  <w:num w:numId="21" w16cid:durableId="193886804">
    <w:abstractNumId w:val="42"/>
  </w:num>
  <w:num w:numId="22" w16cid:durableId="1271426925">
    <w:abstractNumId w:val="37"/>
  </w:num>
  <w:num w:numId="23" w16cid:durableId="1609922663">
    <w:abstractNumId w:val="33"/>
  </w:num>
  <w:num w:numId="24" w16cid:durableId="1801847205">
    <w:abstractNumId w:val="25"/>
  </w:num>
  <w:num w:numId="25" w16cid:durableId="2064598000">
    <w:abstractNumId w:val="41"/>
  </w:num>
  <w:num w:numId="26" w16cid:durableId="653145414">
    <w:abstractNumId w:val="39"/>
  </w:num>
  <w:num w:numId="27" w16cid:durableId="485632406">
    <w:abstractNumId w:val="24"/>
  </w:num>
  <w:num w:numId="28" w16cid:durableId="189489278">
    <w:abstractNumId w:val="27"/>
  </w:num>
  <w:num w:numId="29" w16cid:durableId="400370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46246872">
    <w:abstractNumId w:val="5"/>
  </w:num>
  <w:num w:numId="31" w16cid:durableId="1764187237">
    <w:abstractNumId w:val="9"/>
  </w:num>
  <w:num w:numId="32" w16cid:durableId="6726073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26682620">
    <w:abstractNumId w:val="38"/>
  </w:num>
  <w:num w:numId="34" w16cid:durableId="684096292">
    <w:abstractNumId w:val="18"/>
  </w:num>
  <w:num w:numId="35" w16cid:durableId="1142768433">
    <w:abstractNumId w:val="14"/>
  </w:num>
  <w:num w:numId="36" w16cid:durableId="1329597248">
    <w:abstractNumId w:val="3"/>
  </w:num>
  <w:num w:numId="37" w16cid:durableId="1704405551">
    <w:abstractNumId w:val="30"/>
  </w:num>
  <w:num w:numId="38" w16cid:durableId="2016301627">
    <w:abstractNumId w:val="21"/>
  </w:num>
  <w:num w:numId="39" w16cid:durableId="1969628597">
    <w:abstractNumId w:val="15"/>
  </w:num>
  <w:num w:numId="40" w16cid:durableId="918059125">
    <w:abstractNumId w:val="29"/>
  </w:num>
  <w:num w:numId="41" w16cid:durableId="116799476">
    <w:abstractNumId w:val="4"/>
  </w:num>
  <w:num w:numId="42" w16cid:durableId="2118520597">
    <w:abstractNumId w:val="4"/>
  </w:num>
  <w:num w:numId="43" w16cid:durableId="74083186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462E"/>
    <w:rsid w:val="00025FE0"/>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439E"/>
    <w:rsid w:val="00055178"/>
    <w:rsid w:val="00056DB4"/>
    <w:rsid w:val="00057E00"/>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20BF"/>
    <w:rsid w:val="000E3A9E"/>
    <w:rsid w:val="000E5D5A"/>
    <w:rsid w:val="000E76A0"/>
    <w:rsid w:val="000E7C91"/>
    <w:rsid w:val="000F0FF6"/>
    <w:rsid w:val="000F1FD7"/>
    <w:rsid w:val="000F3815"/>
    <w:rsid w:val="000F58B6"/>
    <w:rsid w:val="000F5D37"/>
    <w:rsid w:val="000F5FCB"/>
    <w:rsid w:val="000F77CE"/>
    <w:rsid w:val="00100052"/>
    <w:rsid w:val="0010053E"/>
    <w:rsid w:val="001007C3"/>
    <w:rsid w:val="00101C1B"/>
    <w:rsid w:val="00101D38"/>
    <w:rsid w:val="00101F51"/>
    <w:rsid w:val="00103712"/>
    <w:rsid w:val="00103D95"/>
    <w:rsid w:val="0010451D"/>
    <w:rsid w:val="001050AB"/>
    <w:rsid w:val="00105610"/>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55C1"/>
    <w:rsid w:val="00137254"/>
    <w:rsid w:val="001402AB"/>
    <w:rsid w:val="001407D1"/>
    <w:rsid w:val="00144FE8"/>
    <w:rsid w:val="00145336"/>
    <w:rsid w:val="00145825"/>
    <w:rsid w:val="001465FE"/>
    <w:rsid w:val="00150013"/>
    <w:rsid w:val="00151B6F"/>
    <w:rsid w:val="001549EF"/>
    <w:rsid w:val="0015504B"/>
    <w:rsid w:val="001558D8"/>
    <w:rsid w:val="001567FB"/>
    <w:rsid w:val="00156D62"/>
    <w:rsid w:val="0015712B"/>
    <w:rsid w:val="001575B5"/>
    <w:rsid w:val="00157C01"/>
    <w:rsid w:val="00161CAB"/>
    <w:rsid w:val="001630E0"/>
    <w:rsid w:val="001653BE"/>
    <w:rsid w:val="00165652"/>
    <w:rsid w:val="00166625"/>
    <w:rsid w:val="00166E39"/>
    <w:rsid w:val="00167D1F"/>
    <w:rsid w:val="00171C78"/>
    <w:rsid w:val="001728F5"/>
    <w:rsid w:val="00173A31"/>
    <w:rsid w:val="001741FB"/>
    <w:rsid w:val="001743EA"/>
    <w:rsid w:val="00174BE0"/>
    <w:rsid w:val="00175C02"/>
    <w:rsid w:val="00175CDB"/>
    <w:rsid w:val="001764CF"/>
    <w:rsid w:val="00176B3E"/>
    <w:rsid w:val="00176D82"/>
    <w:rsid w:val="001804D0"/>
    <w:rsid w:val="00181D92"/>
    <w:rsid w:val="00184C77"/>
    <w:rsid w:val="00184E77"/>
    <w:rsid w:val="0018537F"/>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B087C"/>
    <w:rsid w:val="001B0A76"/>
    <w:rsid w:val="001B22DF"/>
    <w:rsid w:val="001B24CC"/>
    <w:rsid w:val="001B396C"/>
    <w:rsid w:val="001B3A05"/>
    <w:rsid w:val="001B3E7F"/>
    <w:rsid w:val="001B5C6C"/>
    <w:rsid w:val="001B6ABA"/>
    <w:rsid w:val="001B7E8D"/>
    <w:rsid w:val="001C2D48"/>
    <w:rsid w:val="001C4B3C"/>
    <w:rsid w:val="001C4D26"/>
    <w:rsid w:val="001C5371"/>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412A"/>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73F1"/>
    <w:rsid w:val="00211C1B"/>
    <w:rsid w:val="002124EA"/>
    <w:rsid w:val="00213DF4"/>
    <w:rsid w:val="00216008"/>
    <w:rsid w:val="0021629D"/>
    <w:rsid w:val="00216F55"/>
    <w:rsid w:val="0021765C"/>
    <w:rsid w:val="00221F2B"/>
    <w:rsid w:val="00222F9F"/>
    <w:rsid w:val="00222FAA"/>
    <w:rsid w:val="002230B5"/>
    <w:rsid w:val="002240E4"/>
    <w:rsid w:val="00224766"/>
    <w:rsid w:val="00224BA8"/>
    <w:rsid w:val="00224F23"/>
    <w:rsid w:val="00226040"/>
    <w:rsid w:val="00226CF8"/>
    <w:rsid w:val="002272B1"/>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07AB"/>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C62"/>
    <w:rsid w:val="0029106C"/>
    <w:rsid w:val="00292E9D"/>
    <w:rsid w:val="002933B6"/>
    <w:rsid w:val="00293ABE"/>
    <w:rsid w:val="00293B49"/>
    <w:rsid w:val="0029407F"/>
    <w:rsid w:val="002940E3"/>
    <w:rsid w:val="002946F8"/>
    <w:rsid w:val="00295838"/>
    <w:rsid w:val="002959FE"/>
    <w:rsid w:val="002962DA"/>
    <w:rsid w:val="00297F27"/>
    <w:rsid w:val="002A1E74"/>
    <w:rsid w:val="002A1ED6"/>
    <w:rsid w:val="002A321D"/>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CC8"/>
    <w:rsid w:val="002B6F98"/>
    <w:rsid w:val="002B7808"/>
    <w:rsid w:val="002B7865"/>
    <w:rsid w:val="002C107F"/>
    <w:rsid w:val="002C2848"/>
    <w:rsid w:val="002C3192"/>
    <w:rsid w:val="002C3573"/>
    <w:rsid w:val="002C62F5"/>
    <w:rsid w:val="002C6CE5"/>
    <w:rsid w:val="002C7E68"/>
    <w:rsid w:val="002D0273"/>
    <w:rsid w:val="002D431C"/>
    <w:rsid w:val="002D58A4"/>
    <w:rsid w:val="002D6DB5"/>
    <w:rsid w:val="002D79DF"/>
    <w:rsid w:val="002E2F38"/>
    <w:rsid w:val="002E38BB"/>
    <w:rsid w:val="002E39C6"/>
    <w:rsid w:val="002E4B11"/>
    <w:rsid w:val="002E5592"/>
    <w:rsid w:val="002E561D"/>
    <w:rsid w:val="002E5638"/>
    <w:rsid w:val="002E69CF"/>
    <w:rsid w:val="002E7764"/>
    <w:rsid w:val="002E78F5"/>
    <w:rsid w:val="002F167E"/>
    <w:rsid w:val="002F1A99"/>
    <w:rsid w:val="002F24E7"/>
    <w:rsid w:val="002F3285"/>
    <w:rsid w:val="002F399A"/>
    <w:rsid w:val="002F3A74"/>
    <w:rsid w:val="002F3D50"/>
    <w:rsid w:val="002F401A"/>
    <w:rsid w:val="002F4ACE"/>
    <w:rsid w:val="002F71FA"/>
    <w:rsid w:val="002F7BAF"/>
    <w:rsid w:val="00300054"/>
    <w:rsid w:val="00301282"/>
    <w:rsid w:val="003013EA"/>
    <w:rsid w:val="003017D4"/>
    <w:rsid w:val="00302110"/>
    <w:rsid w:val="0030264E"/>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7148"/>
    <w:rsid w:val="00327FB1"/>
    <w:rsid w:val="0033270E"/>
    <w:rsid w:val="00333C26"/>
    <w:rsid w:val="00333F97"/>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0B7D"/>
    <w:rsid w:val="003629C9"/>
    <w:rsid w:val="0036355E"/>
    <w:rsid w:val="00364149"/>
    <w:rsid w:val="0036497F"/>
    <w:rsid w:val="003663AF"/>
    <w:rsid w:val="0036696B"/>
    <w:rsid w:val="003669AE"/>
    <w:rsid w:val="00367795"/>
    <w:rsid w:val="003700A0"/>
    <w:rsid w:val="0037037C"/>
    <w:rsid w:val="00374571"/>
    <w:rsid w:val="00375E4D"/>
    <w:rsid w:val="003766F7"/>
    <w:rsid w:val="00377017"/>
    <w:rsid w:val="0038146C"/>
    <w:rsid w:val="003822B7"/>
    <w:rsid w:val="003830AC"/>
    <w:rsid w:val="00383177"/>
    <w:rsid w:val="0038440E"/>
    <w:rsid w:val="00385471"/>
    <w:rsid w:val="0038622B"/>
    <w:rsid w:val="003868FF"/>
    <w:rsid w:val="003876F1"/>
    <w:rsid w:val="0039187A"/>
    <w:rsid w:val="00392A83"/>
    <w:rsid w:val="00393905"/>
    <w:rsid w:val="003948A5"/>
    <w:rsid w:val="00395D26"/>
    <w:rsid w:val="00395FB1"/>
    <w:rsid w:val="0039667B"/>
    <w:rsid w:val="00397F6C"/>
    <w:rsid w:val="003A0ADD"/>
    <w:rsid w:val="003A0EEA"/>
    <w:rsid w:val="003A12B0"/>
    <w:rsid w:val="003A2610"/>
    <w:rsid w:val="003A2794"/>
    <w:rsid w:val="003A2CBB"/>
    <w:rsid w:val="003A39FA"/>
    <w:rsid w:val="003A645A"/>
    <w:rsid w:val="003A6522"/>
    <w:rsid w:val="003B165C"/>
    <w:rsid w:val="003B176E"/>
    <w:rsid w:val="003B22FC"/>
    <w:rsid w:val="003B3135"/>
    <w:rsid w:val="003B5FA6"/>
    <w:rsid w:val="003B6281"/>
    <w:rsid w:val="003B6B70"/>
    <w:rsid w:val="003B761C"/>
    <w:rsid w:val="003B7B55"/>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074E"/>
    <w:rsid w:val="003F31AB"/>
    <w:rsid w:val="003F474E"/>
    <w:rsid w:val="003F4BE5"/>
    <w:rsid w:val="003F6611"/>
    <w:rsid w:val="003F6C86"/>
    <w:rsid w:val="003F702A"/>
    <w:rsid w:val="00402D6C"/>
    <w:rsid w:val="00403077"/>
    <w:rsid w:val="00406A25"/>
    <w:rsid w:val="00407783"/>
    <w:rsid w:val="004105E9"/>
    <w:rsid w:val="00412994"/>
    <w:rsid w:val="00412E59"/>
    <w:rsid w:val="004134E4"/>
    <w:rsid w:val="00414B45"/>
    <w:rsid w:val="00414D79"/>
    <w:rsid w:val="00415DEF"/>
    <w:rsid w:val="00417649"/>
    <w:rsid w:val="00421260"/>
    <w:rsid w:val="0042201D"/>
    <w:rsid w:val="00424019"/>
    <w:rsid w:val="00424039"/>
    <w:rsid w:val="00424458"/>
    <w:rsid w:val="0042597D"/>
    <w:rsid w:val="0042678F"/>
    <w:rsid w:val="00431240"/>
    <w:rsid w:val="00431F11"/>
    <w:rsid w:val="00434676"/>
    <w:rsid w:val="00434782"/>
    <w:rsid w:val="00435B18"/>
    <w:rsid w:val="0043615D"/>
    <w:rsid w:val="004364BD"/>
    <w:rsid w:val="00441640"/>
    <w:rsid w:val="00442359"/>
    <w:rsid w:val="00442B89"/>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154C"/>
    <w:rsid w:val="0048437E"/>
    <w:rsid w:val="004859BD"/>
    <w:rsid w:val="00485DB0"/>
    <w:rsid w:val="00487AA0"/>
    <w:rsid w:val="004906EB"/>
    <w:rsid w:val="00490FB5"/>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0626"/>
    <w:rsid w:val="004E2633"/>
    <w:rsid w:val="004E41B6"/>
    <w:rsid w:val="004E4323"/>
    <w:rsid w:val="004E4393"/>
    <w:rsid w:val="004E48E9"/>
    <w:rsid w:val="004E528A"/>
    <w:rsid w:val="004E75D3"/>
    <w:rsid w:val="004E7ABC"/>
    <w:rsid w:val="004F0088"/>
    <w:rsid w:val="004F0094"/>
    <w:rsid w:val="004F0173"/>
    <w:rsid w:val="004F0448"/>
    <w:rsid w:val="004F10E0"/>
    <w:rsid w:val="004F35DA"/>
    <w:rsid w:val="004F392B"/>
    <w:rsid w:val="004F3D3C"/>
    <w:rsid w:val="004F3DE7"/>
    <w:rsid w:val="004F4963"/>
    <w:rsid w:val="004F5B37"/>
    <w:rsid w:val="004F5F13"/>
    <w:rsid w:val="004F6F2C"/>
    <w:rsid w:val="004F75CF"/>
    <w:rsid w:val="004F7C92"/>
    <w:rsid w:val="004F7CF9"/>
    <w:rsid w:val="0050150D"/>
    <w:rsid w:val="00501897"/>
    <w:rsid w:val="0050273F"/>
    <w:rsid w:val="00502D83"/>
    <w:rsid w:val="0050326B"/>
    <w:rsid w:val="00503485"/>
    <w:rsid w:val="0051022D"/>
    <w:rsid w:val="0051059D"/>
    <w:rsid w:val="00510AF6"/>
    <w:rsid w:val="00511069"/>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E90"/>
    <w:rsid w:val="00534AA5"/>
    <w:rsid w:val="005355ED"/>
    <w:rsid w:val="005359FA"/>
    <w:rsid w:val="0053751B"/>
    <w:rsid w:val="00537956"/>
    <w:rsid w:val="00540974"/>
    <w:rsid w:val="00540CDC"/>
    <w:rsid w:val="00541F0C"/>
    <w:rsid w:val="005434FF"/>
    <w:rsid w:val="00546BF6"/>
    <w:rsid w:val="0054759B"/>
    <w:rsid w:val="00547B99"/>
    <w:rsid w:val="00550019"/>
    <w:rsid w:val="005514E8"/>
    <w:rsid w:val="00551E4A"/>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6EBC"/>
    <w:rsid w:val="0056761A"/>
    <w:rsid w:val="00570A04"/>
    <w:rsid w:val="00570D52"/>
    <w:rsid w:val="005712F0"/>
    <w:rsid w:val="00573FF7"/>
    <w:rsid w:val="00574607"/>
    <w:rsid w:val="0057723F"/>
    <w:rsid w:val="00577F70"/>
    <w:rsid w:val="00580F54"/>
    <w:rsid w:val="005834AF"/>
    <w:rsid w:val="00583908"/>
    <w:rsid w:val="005843BB"/>
    <w:rsid w:val="005845F2"/>
    <w:rsid w:val="00585723"/>
    <w:rsid w:val="00585EFB"/>
    <w:rsid w:val="00585F01"/>
    <w:rsid w:val="005873E7"/>
    <w:rsid w:val="00590042"/>
    <w:rsid w:val="00590E7F"/>
    <w:rsid w:val="00590EFC"/>
    <w:rsid w:val="00592A10"/>
    <w:rsid w:val="00593215"/>
    <w:rsid w:val="005949CA"/>
    <w:rsid w:val="00594FC2"/>
    <w:rsid w:val="0059516F"/>
    <w:rsid w:val="00596A50"/>
    <w:rsid w:val="00597C07"/>
    <w:rsid w:val="005A0905"/>
    <w:rsid w:val="005A0EF6"/>
    <w:rsid w:val="005A1156"/>
    <w:rsid w:val="005A2072"/>
    <w:rsid w:val="005A271B"/>
    <w:rsid w:val="005A3BC8"/>
    <w:rsid w:val="005A4A8F"/>
    <w:rsid w:val="005A4B76"/>
    <w:rsid w:val="005A4C41"/>
    <w:rsid w:val="005A65EF"/>
    <w:rsid w:val="005A6B74"/>
    <w:rsid w:val="005A6CC1"/>
    <w:rsid w:val="005A7035"/>
    <w:rsid w:val="005A7129"/>
    <w:rsid w:val="005B1ED0"/>
    <w:rsid w:val="005B2D16"/>
    <w:rsid w:val="005B4295"/>
    <w:rsid w:val="005B48E5"/>
    <w:rsid w:val="005B4B64"/>
    <w:rsid w:val="005B5437"/>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60F"/>
    <w:rsid w:val="005D5AF5"/>
    <w:rsid w:val="005D5E1C"/>
    <w:rsid w:val="005D609B"/>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5670"/>
    <w:rsid w:val="005F6B3C"/>
    <w:rsid w:val="00600D6A"/>
    <w:rsid w:val="0060143F"/>
    <w:rsid w:val="00601EF6"/>
    <w:rsid w:val="00602BFB"/>
    <w:rsid w:val="00603E00"/>
    <w:rsid w:val="00604135"/>
    <w:rsid w:val="00604FA0"/>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376AA"/>
    <w:rsid w:val="00645623"/>
    <w:rsid w:val="00645F55"/>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19F7"/>
    <w:rsid w:val="0066308D"/>
    <w:rsid w:val="00663728"/>
    <w:rsid w:val="0066557A"/>
    <w:rsid w:val="00666793"/>
    <w:rsid w:val="0066752C"/>
    <w:rsid w:val="00667625"/>
    <w:rsid w:val="00670205"/>
    <w:rsid w:val="00670A6B"/>
    <w:rsid w:val="0067145B"/>
    <w:rsid w:val="00673AC7"/>
    <w:rsid w:val="00673E6B"/>
    <w:rsid w:val="00674AFB"/>
    <w:rsid w:val="0067570D"/>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19DA"/>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5803"/>
    <w:rsid w:val="006C63E4"/>
    <w:rsid w:val="006C6DDE"/>
    <w:rsid w:val="006C7970"/>
    <w:rsid w:val="006D0CC8"/>
    <w:rsid w:val="006D3DE6"/>
    <w:rsid w:val="006D630C"/>
    <w:rsid w:val="006D75E6"/>
    <w:rsid w:val="006D77AB"/>
    <w:rsid w:val="006E09F7"/>
    <w:rsid w:val="006E25E8"/>
    <w:rsid w:val="006E349D"/>
    <w:rsid w:val="006E5C2B"/>
    <w:rsid w:val="006E7435"/>
    <w:rsid w:val="006E7C7F"/>
    <w:rsid w:val="006F10E3"/>
    <w:rsid w:val="006F166E"/>
    <w:rsid w:val="006F2267"/>
    <w:rsid w:val="006F2D30"/>
    <w:rsid w:val="006F326D"/>
    <w:rsid w:val="006F37C1"/>
    <w:rsid w:val="006F53B0"/>
    <w:rsid w:val="006F6DF3"/>
    <w:rsid w:val="00700206"/>
    <w:rsid w:val="007005DF"/>
    <w:rsid w:val="00700852"/>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44C3"/>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47D81"/>
    <w:rsid w:val="00750F12"/>
    <w:rsid w:val="007510F6"/>
    <w:rsid w:val="00752D91"/>
    <w:rsid w:val="00753975"/>
    <w:rsid w:val="00753AE1"/>
    <w:rsid w:val="007545C9"/>
    <w:rsid w:val="0075703F"/>
    <w:rsid w:val="0075762D"/>
    <w:rsid w:val="007612A6"/>
    <w:rsid w:val="00761CC5"/>
    <w:rsid w:val="00762162"/>
    <w:rsid w:val="00762CB8"/>
    <w:rsid w:val="00764862"/>
    <w:rsid w:val="00764F22"/>
    <w:rsid w:val="007656E2"/>
    <w:rsid w:val="007659E5"/>
    <w:rsid w:val="007706BE"/>
    <w:rsid w:val="00771351"/>
    <w:rsid w:val="007742B7"/>
    <w:rsid w:val="007746B4"/>
    <w:rsid w:val="00774DBC"/>
    <w:rsid w:val="0077514C"/>
    <w:rsid w:val="00781678"/>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3B2"/>
    <w:rsid w:val="007D437B"/>
    <w:rsid w:val="007D44A7"/>
    <w:rsid w:val="007D6F04"/>
    <w:rsid w:val="007D7E9C"/>
    <w:rsid w:val="007E1293"/>
    <w:rsid w:val="007E1BC8"/>
    <w:rsid w:val="007E1F0A"/>
    <w:rsid w:val="007E3062"/>
    <w:rsid w:val="007E3C64"/>
    <w:rsid w:val="007E51D6"/>
    <w:rsid w:val="007E5A99"/>
    <w:rsid w:val="007E6A61"/>
    <w:rsid w:val="007E7DC1"/>
    <w:rsid w:val="007F0664"/>
    <w:rsid w:val="007F174A"/>
    <w:rsid w:val="007F1B03"/>
    <w:rsid w:val="007F31A9"/>
    <w:rsid w:val="007F3DB0"/>
    <w:rsid w:val="007F4D3D"/>
    <w:rsid w:val="007F66B9"/>
    <w:rsid w:val="00801C80"/>
    <w:rsid w:val="00801CE4"/>
    <w:rsid w:val="00802AC7"/>
    <w:rsid w:val="00803284"/>
    <w:rsid w:val="008045FB"/>
    <w:rsid w:val="008048D1"/>
    <w:rsid w:val="00804A9E"/>
    <w:rsid w:val="00805091"/>
    <w:rsid w:val="00805F17"/>
    <w:rsid w:val="00806642"/>
    <w:rsid w:val="00811E78"/>
    <w:rsid w:val="00811F87"/>
    <w:rsid w:val="00812F97"/>
    <w:rsid w:val="00812FA4"/>
    <w:rsid w:val="00813E8A"/>
    <w:rsid w:val="008149F6"/>
    <w:rsid w:val="008151CA"/>
    <w:rsid w:val="00817450"/>
    <w:rsid w:val="00821056"/>
    <w:rsid w:val="00821178"/>
    <w:rsid w:val="0082172A"/>
    <w:rsid w:val="00821E64"/>
    <w:rsid w:val="00822410"/>
    <w:rsid w:val="00822D63"/>
    <w:rsid w:val="00824CAE"/>
    <w:rsid w:val="008254B7"/>
    <w:rsid w:val="00827409"/>
    <w:rsid w:val="00827FDC"/>
    <w:rsid w:val="0083049F"/>
    <w:rsid w:val="00834C85"/>
    <w:rsid w:val="008356FF"/>
    <w:rsid w:val="0083668F"/>
    <w:rsid w:val="008369B1"/>
    <w:rsid w:val="008400BD"/>
    <w:rsid w:val="00840711"/>
    <w:rsid w:val="00840780"/>
    <w:rsid w:val="00842EE7"/>
    <w:rsid w:val="0084352F"/>
    <w:rsid w:val="008435B0"/>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6648"/>
    <w:rsid w:val="0088718A"/>
    <w:rsid w:val="00887458"/>
    <w:rsid w:val="0089020B"/>
    <w:rsid w:val="00891A91"/>
    <w:rsid w:val="00891C1E"/>
    <w:rsid w:val="00891CCA"/>
    <w:rsid w:val="00892191"/>
    <w:rsid w:val="00895EED"/>
    <w:rsid w:val="00896088"/>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0268"/>
    <w:rsid w:val="008C1260"/>
    <w:rsid w:val="008C127F"/>
    <w:rsid w:val="008C201E"/>
    <w:rsid w:val="008C21CF"/>
    <w:rsid w:val="008C24BA"/>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1F83"/>
    <w:rsid w:val="00902F35"/>
    <w:rsid w:val="00903DD6"/>
    <w:rsid w:val="00904D37"/>
    <w:rsid w:val="00907400"/>
    <w:rsid w:val="009076D4"/>
    <w:rsid w:val="009100C9"/>
    <w:rsid w:val="00910808"/>
    <w:rsid w:val="00910827"/>
    <w:rsid w:val="00911A6A"/>
    <w:rsid w:val="00911FFB"/>
    <w:rsid w:val="009135F5"/>
    <w:rsid w:val="00913DE7"/>
    <w:rsid w:val="0091448F"/>
    <w:rsid w:val="00917599"/>
    <w:rsid w:val="009175F7"/>
    <w:rsid w:val="00920172"/>
    <w:rsid w:val="009205CA"/>
    <w:rsid w:val="00920BDB"/>
    <w:rsid w:val="00920F6B"/>
    <w:rsid w:val="00921547"/>
    <w:rsid w:val="0092165D"/>
    <w:rsid w:val="009220A1"/>
    <w:rsid w:val="009235A1"/>
    <w:rsid w:val="00923BE8"/>
    <w:rsid w:val="009244D3"/>
    <w:rsid w:val="00925405"/>
    <w:rsid w:val="00926866"/>
    <w:rsid w:val="009309A0"/>
    <w:rsid w:val="00931A94"/>
    <w:rsid w:val="00931B04"/>
    <w:rsid w:val="0093291A"/>
    <w:rsid w:val="0093351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8EF"/>
    <w:rsid w:val="00970F3A"/>
    <w:rsid w:val="00972A8A"/>
    <w:rsid w:val="00972E2D"/>
    <w:rsid w:val="00974550"/>
    <w:rsid w:val="00975E3D"/>
    <w:rsid w:val="0097694C"/>
    <w:rsid w:val="00976C90"/>
    <w:rsid w:val="00976CAE"/>
    <w:rsid w:val="00977E29"/>
    <w:rsid w:val="009820ED"/>
    <w:rsid w:val="00982FEA"/>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C1B"/>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5EF"/>
    <w:rsid w:val="009F064A"/>
    <w:rsid w:val="009F24E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0EAB"/>
    <w:rsid w:val="00A21EBA"/>
    <w:rsid w:val="00A21F91"/>
    <w:rsid w:val="00A2200A"/>
    <w:rsid w:val="00A228C3"/>
    <w:rsid w:val="00A22CCC"/>
    <w:rsid w:val="00A22D17"/>
    <w:rsid w:val="00A247B3"/>
    <w:rsid w:val="00A24A10"/>
    <w:rsid w:val="00A27EED"/>
    <w:rsid w:val="00A31242"/>
    <w:rsid w:val="00A316C7"/>
    <w:rsid w:val="00A31C7C"/>
    <w:rsid w:val="00A3222A"/>
    <w:rsid w:val="00A33FF3"/>
    <w:rsid w:val="00A34673"/>
    <w:rsid w:val="00A348BC"/>
    <w:rsid w:val="00A371F7"/>
    <w:rsid w:val="00A37C90"/>
    <w:rsid w:val="00A403BC"/>
    <w:rsid w:val="00A41D17"/>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1AE0"/>
    <w:rsid w:val="00A6238A"/>
    <w:rsid w:val="00A62954"/>
    <w:rsid w:val="00A63152"/>
    <w:rsid w:val="00A642D3"/>
    <w:rsid w:val="00A6457E"/>
    <w:rsid w:val="00A654B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A063E"/>
    <w:rsid w:val="00AA06CD"/>
    <w:rsid w:val="00AA09DA"/>
    <w:rsid w:val="00AA0E23"/>
    <w:rsid w:val="00AA35C5"/>
    <w:rsid w:val="00AA381F"/>
    <w:rsid w:val="00AA68A1"/>
    <w:rsid w:val="00AB1632"/>
    <w:rsid w:val="00AB5736"/>
    <w:rsid w:val="00AB5CC4"/>
    <w:rsid w:val="00AB62CD"/>
    <w:rsid w:val="00AB68B1"/>
    <w:rsid w:val="00AB6A7B"/>
    <w:rsid w:val="00AB6DE4"/>
    <w:rsid w:val="00AB6F87"/>
    <w:rsid w:val="00AC0757"/>
    <w:rsid w:val="00AC0B63"/>
    <w:rsid w:val="00AC0F98"/>
    <w:rsid w:val="00AC13BD"/>
    <w:rsid w:val="00AC230B"/>
    <w:rsid w:val="00AC2669"/>
    <w:rsid w:val="00AC37C8"/>
    <w:rsid w:val="00AC5D22"/>
    <w:rsid w:val="00AD0BC7"/>
    <w:rsid w:val="00AD13A7"/>
    <w:rsid w:val="00AD1DF0"/>
    <w:rsid w:val="00AD2645"/>
    <w:rsid w:val="00AD47D7"/>
    <w:rsid w:val="00AD5A66"/>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7F8"/>
    <w:rsid w:val="00B154E2"/>
    <w:rsid w:val="00B16FD2"/>
    <w:rsid w:val="00B1702B"/>
    <w:rsid w:val="00B20A96"/>
    <w:rsid w:val="00B22FAE"/>
    <w:rsid w:val="00B23DB2"/>
    <w:rsid w:val="00B241AF"/>
    <w:rsid w:val="00B27F57"/>
    <w:rsid w:val="00B30852"/>
    <w:rsid w:val="00B31C62"/>
    <w:rsid w:val="00B32391"/>
    <w:rsid w:val="00B33C61"/>
    <w:rsid w:val="00B346BF"/>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9BD"/>
    <w:rsid w:val="00B51C0C"/>
    <w:rsid w:val="00B5453C"/>
    <w:rsid w:val="00B54736"/>
    <w:rsid w:val="00B548F8"/>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6AE1"/>
    <w:rsid w:val="00B975D9"/>
    <w:rsid w:val="00B97BFD"/>
    <w:rsid w:val="00BA0450"/>
    <w:rsid w:val="00BA045A"/>
    <w:rsid w:val="00BA3B10"/>
    <w:rsid w:val="00BA4F3A"/>
    <w:rsid w:val="00BA5A5C"/>
    <w:rsid w:val="00BA5E4E"/>
    <w:rsid w:val="00BA6FF1"/>
    <w:rsid w:val="00BB0B40"/>
    <w:rsid w:val="00BB27C2"/>
    <w:rsid w:val="00BB287E"/>
    <w:rsid w:val="00BB3EA1"/>
    <w:rsid w:val="00BB42EE"/>
    <w:rsid w:val="00BB63A0"/>
    <w:rsid w:val="00BB6FB0"/>
    <w:rsid w:val="00BC1318"/>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0A0E"/>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783"/>
    <w:rsid w:val="00C65B49"/>
    <w:rsid w:val="00C661EE"/>
    <w:rsid w:val="00C66955"/>
    <w:rsid w:val="00C715D7"/>
    <w:rsid w:val="00C72708"/>
    <w:rsid w:val="00C73794"/>
    <w:rsid w:val="00C74A32"/>
    <w:rsid w:val="00C74BB8"/>
    <w:rsid w:val="00C754D0"/>
    <w:rsid w:val="00C75D4B"/>
    <w:rsid w:val="00C75EB0"/>
    <w:rsid w:val="00C76DD0"/>
    <w:rsid w:val="00C80221"/>
    <w:rsid w:val="00C80612"/>
    <w:rsid w:val="00C80756"/>
    <w:rsid w:val="00C86884"/>
    <w:rsid w:val="00C87108"/>
    <w:rsid w:val="00C87D63"/>
    <w:rsid w:val="00C91669"/>
    <w:rsid w:val="00C9208B"/>
    <w:rsid w:val="00C9366C"/>
    <w:rsid w:val="00C94218"/>
    <w:rsid w:val="00C942E7"/>
    <w:rsid w:val="00C95549"/>
    <w:rsid w:val="00C95BBA"/>
    <w:rsid w:val="00C95F22"/>
    <w:rsid w:val="00CA09C8"/>
    <w:rsid w:val="00CA101E"/>
    <w:rsid w:val="00CA101F"/>
    <w:rsid w:val="00CA26B1"/>
    <w:rsid w:val="00CA3532"/>
    <w:rsid w:val="00CA4469"/>
    <w:rsid w:val="00CA44E3"/>
    <w:rsid w:val="00CA4D3A"/>
    <w:rsid w:val="00CA6A35"/>
    <w:rsid w:val="00CA6BB0"/>
    <w:rsid w:val="00CB2C41"/>
    <w:rsid w:val="00CB30B5"/>
    <w:rsid w:val="00CB310C"/>
    <w:rsid w:val="00CB40EB"/>
    <w:rsid w:val="00CB4209"/>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15"/>
    <w:rsid w:val="00CD195C"/>
    <w:rsid w:val="00CD1FBD"/>
    <w:rsid w:val="00CD2627"/>
    <w:rsid w:val="00CD2709"/>
    <w:rsid w:val="00CD2A84"/>
    <w:rsid w:val="00CD4DC5"/>
    <w:rsid w:val="00CD50A8"/>
    <w:rsid w:val="00CD5AD1"/>
    <w:rsid w:val="00CD5ADA"/>
    <w:rsid w:val="00CD5B5F"/>
    <w:rsid w:val="00CD5CE8"/>
    <w:rsid w:val="00CD6D4A"/>
    <w:rsid w:val="00CE06F9"/>
    <w:rsid w:val="00CE11C9"/>
    <w:rsid w:val="00CE2525"/>
    <w:rsid w:val="00CE25F1"/>
    <w:rsid w:val="00CE37BB"/>
    <w:rsid w:val="00CE3822"/>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26C"/>
    <w:rsid w:val="00D04E35"/>
    <w:rsid w:val="00D054C9"/>
    <w:rsid w:val="00D06E24"/>
    <w:rsid w:val="00D072C7"/>
    <w:rsid w:val="00D07D6F"/>
    <w:rsid w:val="00D10625"/>
    <w:rsid w:val="00D10928"/>
    <w:rsid w:val="00D11B2C"/>
    <w:rsid w:val="00D1428B"/>
    <w:rsid w:val="00D14A49"/>
    <w:rsid w:val="00D160AA"/>
    <w:rsid w:val="00D166DF"/>
    <w:rsid w:val="00D202A1"/>
    <w:rsid w:val="00D20EA1"/>
    <w:rsid w:val="00D21C61"/>
    <w:rsid w:val="00D2236D"/>
    <w:rsid w:val="00D22439"/>
    <w:rsid w:val="00D245A7"/>
    <w:rsid w:val="00D3114C"/>
    <w:rsid w:val="00D319DD"/>
    <w:rsid w:val="00D33389"/>
    <w:rsid w:val="00D35265"/>
    <w:rsid w:val="00D374E7"/>
    <w:rsid w:val="00D41914"/>
    <w:rsid w:val="00D42C86"/>
    <w:rsid w:val="00D42F0B"/>
    <w:rsid w:val="00D42FAF"/>
    <w:rsid w:val="00D4550A"/>
    <w:rsid w:val="00D46A1C"/>
    <w:rsid w:val="00D52AB1"/>
    <w:rsid w:val="00D54C0C"/>
    <w:rsid w:val="00D5515E"/>
    <w:rsid w:val="00D568D6"/>
    <w:rsid w:val="00D60F88"/>
    <w:rsid w:val="00D61407"/>
    <w:rsid w:val="00D63620"/>
    <w:rsid w:val="00D648A8"/>
    <w:rsid w:val="00D649DA"/>
    <w:rsid w:val="00D64B22"/>
    <w:rsid w:val="00D650C2"/>
    <w:rsid w:val="00D653A1"/>
    <w:rsid w:val="00D654CA"/>
    <w:rsid w:val="00D65598"/>
    <w:rsid w:val="00D671CB"/>
    <w:rsid w:val="00D67713"/>
    <w:rsid w:val="00D7038C"/>
    <w:rsid w:val="00D70CC8"/>
    <w:rsid w:val="00D71A4B"/>
    <w:rsid w:val="00D725B4"/>
    <w:rsid w:val="00D72799"/>
    <w:rsid w:val="00D72840"/>
    <w:rsid w:val="00D729C2"/>
    <w:rsid w:val="00D75651"/>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336"/>
    <w:rsid w:val="00D936DC"/>
    <w:rsid w:val="00DA054A"/>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2AA6"/>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B35"/>
    <w:rsid w:val="00E04E4D"/>
    <w:rsid w:val="00E0598A"/>
    <w:rsid w:val="00E05E09"/>
    <w:rsid w:val="00E065F4"/>
    <w:rsid w:val="00E07D2A"/>
    <w:rsid w:val="00E2007B"/>
    <w:rsid w:val="00E204A0"/>
    <w:rsid w:val="00E20550"/>
    <w:rsid w:val="00E20E32"/>
    <w:rsid w:val="00E22087"/>
    <w:rsid w:val="00E22097"/>
    <w:rsid w:val="00E22604"/>
    <w:rsid w:val="00E2457E"/>
    <w:rsid w:val="00E24724"/>
    <w:rsid w:val="00E249A6"/>
    <w:rsid w:val="00E25B9B"/>
    <w:rsid w:val="00E2673C"/>
    <w:rsid w:val="00E272C0"/>
    <w:rsid w:val="00E27692"/>
    <w:rsid w:val="00E27911"/>
    <w:rsid w:val="00E3070A"/>
    <w:rsid w:val="00E31920"/>
    <w:rsid w:val="00E321A5"/>
    <w:rsid w:val="00E3276D"/>
    <w:rsid w:val="00E337BA"/>
    <w:rsid w:val="00E33B67"/>
    <w:rsid w:val="00E342DD"/>
    <w:rsid w:val="00E34752"/>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6BD"/>
    <w:rsid w:val="00E6298A"/>
    <w:rsid w:val="00E6349E"/>
    <w:rsid w:val="00E640E1"/>
    <w:rsid w:val="00E65D53"/>
    <w:rsid w:val="00E66F59"/>
    <w:rsid w:val="00E67204"/>
    <w:rsid w:val="00E7019F"/>
    <w:rsid w:val="00E70CF4"/>
    <w:rsid w:val="00E72C6A"/>
    <w:rsid w:val="00E731A1"/>
    <w:rsid w:val="00E75DF0"/>
    <w:rsid w:val="00E7632B"/>
    <w:rsid w:val="00E770AB"/>
    <w:rsid w:val="00E801DE"/>
    <w:rsid w:val="00E81367"/>
    <w:rsid w:val="00E8230E"/>
    <w:rsid w:val="00E82DF1"/>
    <w:rsid w:val="00E831C3"/>
    <w:rsid w:val="00E85104"/>
    <w:rsid w:val="00E85487"/>
    <w:rsid w:val="00E85FEA"/>
    <w:rsid w:val="00E90C95"/>
    <w:rsid w:val="00E9142F"/>
    <w:rsid w:val="00E93213"/>
    <w:rsid w:val="00E95C22"/>
    <w:rsid w:val="00E95DF3"/>
    <w:rsid w:val="00E97161"/>
    <w:rsid w:val="00E974F2"/>
    <w:rsid w:val="00E97A2C"/>
    <w:rsid w:val="00E97B22"/>
    <w:rsid w:val="00EA0469"/>
    <w:rsid w:val="00EA0560"/>
    <w:rsid w:val="00EA057F"/>
    <w:rsid w:val="00EA1D7C"/>
    <w:rsid w:val="00EA2F59"/>
    <w:rsid w:val="00EA34FF"/>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C1E"/>
    <w:rsid w:val="00EC6FDB"/>
    <w:rsid w:val="00ED0661"/>
    <w:rsid w:val="00ED0668"/>
    <w:rsid w:val="00ED1312"/>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20BE"/>
    <w:rsid w:val="00EF7DD4"/>
    <w:rsid w:val="00F00B3C"/>
    <w:rsid w:val="00F0112B"/>
    <w:rsid w:val="00F011BC"/>
    <w:rsid w:val="00F023E1"/>
    <w:rsid w:val="00F0318D"/>
    <w:rsid w:val="00F1450E"/>
    <w:rsid w:val="00F158A3"/>
    <w:rsid w:val="00F165ED"/>
    <w:rsid w:val="00F16DCF"/>
    <w:rsid w:val="00F2017D"/>
    <w:rsid w:val="00F2052C"/>
    <w:rsid w:val="00F20978"/>
    <w:rsid w:val="00F226AB"/>
    <w:rsid w:val="00F23659"/>
    <w:rsid w:val="00F24980"/>
    <w:rsid w:val="00F259B6"/>
    <w:rsid w:val="00F30FC5"/>
    <w:rsid w:val="00F3118B"/>
    <w:rsid w:val="00F31F82"/>
    <w:rsid w:val="00F32B78"/>
    <w:rsid w:val="00F32E7B"/>
    <w:rsid w:val="00F34F99"/>
    <w:rsid w:val="00F37412"/>
    <w:rsid w:val="00F3754A"/>
    <w:rsid w:val="00F42885"/>
    <w:rsid w:val="00F43C4D"/>
    <w:rsid w:val="00F451AA"/>
    <w:rsid w:val="00F45C0D"/>
    <w:rsid w:val="00F46B8A"/>
    <w:rsid w:val="00F476FA"/>
    <w:rsid w:val="00F47B9F"/>
    <w:rsid w:val="00F5061C"/>
    <w:rsid w:val="00F50C8A"/>
    <w:rsid w:val="00F528DE"/>
    <w:rsid w:val="00F549DA"/>
    <w:rsid w:val="00F54B34"/>
    <w:rsid w:val="00F550EE"/>
    <w:rsid w:val="00F55FC1"/>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9318A"/>
    <w:rsid w:val="00F94B64"/>
    <w:rsid w:val="00F95D6C"/>
    <w:rsid w:val="00F963B0"/>
    <w:rsid w:val="00F9796B"/>
    <w:rsid w:val="00F97A80"/>
    <w:rsid w:val="00FA0252"/>
    <w:rsid w:val="00FA08C4"/>
    <w:rsid w:val="00FA0E61"/>
    <w:rsid w:val="00FA2095"/>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D0793"/>
    <w:rsid w:val="00FD0E4B"/>
    <w:rsid w:val="00FD0E80"/>
    <w:rsid w:val="00FD1E41"/>
    <w:rsid w:val="00FD39AE"/>
    <w:rsid w:val="00FD3C15"/>
    <w:rsid w:val="00FD4F98"/>
    <w:rsid w:val="00FD50AF"/>
    <w:rsid w:val="00FD53C6"/>
    <w:rsid w:val="00FD785F"/>
    <w:rsid w:val="00FE1399"/>
    <w:rsid w:val="00FE1C38"/>
    <w:rsid w:val="00FE3B17"/>
    <w:rsid w:val="00FE458C"/>
    <w:rsid w:val="00FE7C5F"/>
    <w:rsid w:val="00FE7EF9"/>
    <w:rsid w:val="00FE7F2A"/>
    <w:rsid w:val="00FF0185"/>
    <w:rsid w:val="00FF101A"/>
    <w:rsid w:val="00FF1D31"/>
    <w:rsid w:val="00FF2724"/>
    <w:rsid w:val="00FF3308"/>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033780"/>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64246417">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347407903">
      <w:bodyDiv w:val="1"/>
      <w:marLeft w:val="0"/>
      <w:marRight w:val="0"/>
      <w:marTop w:val="0"/>
      <w:marBottom w:val="0"/>
      <w:divBdr>
        <w:top w:val="none" w:sz="0" w:space="0" w:color="auto"/>
        <w:left w:val="none" w:sz="0" w:space="0" w:color="auto"/>
        <w:bottom w:val="none" w:sz="0" w:space="0" w:color="auto"/>
        <w:right w:val="none" w:sz="0" w:space="0" w:color="auto"/>
      </w:divBdr>
    </w:div>
    <w:div w:id="426391872">
      <w:bodyDiv w:val="1"/>
      <w:marLeft w:val="0"/>
      <w:marRight w:val="0"/>
      <w:marTop w:val="0"/>
      <w:marBottom w:val="0"/>
      <w:divBdr>
        <w:top w:val="none" w:sz="0" w:space="0" w:color="auto"/>
        <w:left w:val="none" w:sz="0" w:space="0" w:color="auto"/>
        <w:bottom w:val="none" w:sz="0" w:space="0" w:color="auto"/>
        <w:right w:val="none" w:sz="0" w:space="0" w:color="auto"/>
      </w:divBdr>
    </w:div>
    <w:div w:id="52738003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48556019">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740520516">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066025600">
      <w:bodyDiv w:val="1"/>
      <w:marLeft w:val="0"/>
      <w:marRight w:val="0"/>
      <w:marTop w:val="0"/>
      <w:marBottom w:val="0"/>
      <w:divBdr>
        <w:top w:val="none" w:sz="0" w:space="0" w:color="auto"/>
        <w:left w:val="none" w:sz="0" w:space="0" w:color="auto"/>
        <w:bottom w:val="none" w:sz="0" w:space="0" w:color="auto"/>
        <w:right w:val="none" w:sz="0" w:space="0" w:color="auto"/>
      </w:divBdr>
    </w:div>
    <w:div w:id="1126896653">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 część 5.docx</dmsv2BaseFileName>
    <dmsv2BaseDisplayName xmlns="http://schemas.microsoft.com/sharepoint/v3">Załącznik nr 1 do SWZ - OPZ - część 5</dmsv2BaseDisplayName>
    <dmsv2SWPP2ObjectNumber xmlns="http://schemas.microsoft.com/sharepoint/v3">POST/DYS/OLD/GZ/01502/2026                        </dmsv2SWPP2ObjectNumber>
    <dmsv2SWPP2SumMD5 xmlns="http://schemas.microsoft.com/sharepoint/v3">bb481fdf4b563b98e5ae5253244fd238</dmsv2SWPP2SumMD5>
    <dmsv2BaseMoved xmlns="http://schemas.microsoft.com/sharepoint/v3">false</dmsv2BaseMoved>
    <dmsv2BaseIsSensitive xmlns="http://schemas.microsoft.com/sharepoint/v3">true</dmsv2BaseIsSensitive>
    <dmsv2SWPP2IDSWPP2 xmlns="http://schemas.microsoft.com/sharepoint/v3">714646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25000909</dmsv2BaseClientSystemDocumentID>
    <dmsv2BaseModifiedByID xmlns="http://schemas.microsoft.com/sharepoint/v3">11803126</dmsv2BaseModifiedByID>
    <dmsv2BaseCreatedByID xmlns="http://schemas.microsoft.com/sharepoint/v3">11803126</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FJ3FSM7XJ42E-1649073643-22838</_dlc_DocId>
    <_dlc_DocIdUrl xmlns="a19cb1c7-c5c7-46d4-85ae-d83685407bba">
      <Url>https://swpp2.dms.gkpge.pl/sites/43/_layouts/15/DocIdRedir.aspx?ID=FJ3FSM7XJ42E-1649073643-22838</Url>
      <Description>FJ3FSM7XJ42E-1649073643-22838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1 6 " ? > < A r r a y O f D o c u m e n t L i n k   x m l n s : x s i = " h t t p : / / w w w . w 3 . o r g / 2 0 0 1 / X M L S c h e m a - i n s t a n c e "   x m l n s : x s d = " h t t p : / / w w w . w 3 . o r g / 2 0 0 1 / X M L S c h e m a " / > 
</file>

<file path=customXml/itemProps1.xml><?xml version="1.0" encoding="utf-8"?>
<ds:datastoreItem xmlns:ds="http://schemas.openxmlformats.org/officeDocument/2006/customXml" ds:itemID="{A213C250-60A9-4892-BF03-C7CCC47A04EE}">
  <ds:schemaRefs>
    <ds:schemaRef ds:uri="http://schemas.microsoft.com/sharepoint/events"/>
  </ds:schemaRefs>
</ds:datastoreItem>
</file>

<file path=customXml/itemProps2.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4.xml><?xml version="1.0" encoding="utf-8"?>
<ds:datastoreItem xmlns:ds="http://schemas.openxmlformats.org/officeDocument/2006/customXml" ds:itemID="{A5CFCD9C-8655-4AA1-B346-44E766002FB3}">
  <ds:schemaRefs>
    <ds:schemaRef ds:uri="http://schemas.openxmlformats.org/officeDocument/2006/bibliography"/>
  </ds:schemaRefs>
</ds:datastoreItem>
</file>

<file path=customXml/itemProps5.xml><?xml version="1.0" encoding="utf-8"?>
<ds:datastoreItem xmlns:ds="http://schemas.openxmlformats.org/officeDocument/2006/customXml" ds:itemID="{6CC69333-922F-46BE-BD12-72FE776D8694}"/>
</file>

<file path=customXml/itemProps6.xml><?xml version="1.0" encoding="utf-8"?>
<ds:datastoreItem xmlns:ds="http://schemas.openxmlformats.org/officeDocument/2006/customXml" ds:itemID="{1D8DB34D-3365-46E2-BD64-2FC2F74D6CF9}">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6</Pages>
  <Words>1562</Words>
  <Characters>9375</Characters>
  <Application>Microsoft Office Word</Application>
  <DocSecurity>0</DocSecurity>
  <Lines>78</Lines>
  <Paragraphs>21</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10916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Goc-Moszyńska Magdalena [PGE Dystr. O.Łódź]</cp:lastModifiedBy>
  <cp:revision>15</cp:revision>
  <cp:lastPrinted>2021-02-26T13:14:00Z</cp:lastPrinted>
  <dcterms:created xsi:type="dcterms:W3CDTF">2025-10-28T08:37:00Z</dcterms:created>
  <dcterms:modified xsi:type="dcterms:W3CDTF">2026-04-21T13:26:00Z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_dlc_DocIdItemGuid">
    <vt:lpwstr>8d49eaf7-02da-46ad-9de5-b60958601349</vt:lpwstr>
  </property>
  <property fmtid="{D5CDD505-2E9C-101B-9397-08002B2CF9AE}" pid="4" name="ClassificationContentMarkingHeaderShapeIds">
    <vt:lpwstr>72472f6b,5c7cc222,7057158c</vt:lpwstr>
  </property>
  <property fmtid="{D5CDD505-2E9C-101B-9397-08002B2CF9AE}" pid="5" name="ClassificationContentMarkingHeaderFontProps">
    <vt:lpwstr>#008000,10,Calibri</vt:lpwstr>
  </property>
  <property fmtid="{D5CDD505-2E9C-101B-9397-08002B2CF9AE}" pid="6" name="ClassificationContentMarkingHeaderText">
    <vt:lpwstr>Do użytku wewnętrznego w PGE Dystrybucja S.A.</vt:lpwstr>
  </property>
  <property fmtid="{D5CDD505-2E9C-101B-9397-08002B2CF9AE}" pid="7" name="MSIP_Label_fa4237a5-b501-42e2-9b73-7993d7dd2ace_Enabled">
    <vt:lpwstr>true</vt:lpwstr>
  </property>
  <property fmtid="{D5CDD505-2E9C-101B-9397-08002B2CF9AE}" pid="8" name="MSIP_Label_fa4237a5-b501-42e2-9b73-7993d7dd2ace_SetDate">
    <vt:lpwstr>2026-04-21T13:26:08Z</vt:lpwstr>
  </property>
  <property fmtid="{D5CDD505-2E9C-101B-9397-08002B2CF9AE}" pid="9" name="MSIP_Label_fa4237a5-b501-42e2-9b73-7993d7dd2ace_Method">
    <vt:lpwstr>Privileged</vt:lpwstr>
  </property>
  <property fmtid="{D5CDD505-2E9C-101B-9397-08002B2CF9AE}" pid="10" name="MSIP_Label_fa4237a5-b501-42e2-9b73-7993d7dd2ace_Name">
    <vt:lpwstr>D001-Wewnetrzne-w-Spolce</vt:lpwstr>
  </property>
  <property fmtid="{D5CDD505-2E9C-101B-9397-08002B2CF9AE}" pid="11" name="MSIP_Label_fa4237a5-b501-42e2-9b73-7993d7dd2ace_SiteId">
    <vt:lpwstr>e9895a11-04dc-4848-aa12-7fca9faefb60</vt:lpwstr>
  </property>
  <property fmtid="{D5CDD505-2E9C-101B-9397-08002B2CF9AE}" pid="12" name="MSIP_Label_fa4237a5-b501-42e2-9b73-7993d7dd2ace_ActionId">
    <vt:lpwstr>44e8bbd2-908b-490f-bd4a-75fc902ec6ab</vt:lpwstr>
  </property>
  <property fmtid="{D5CDD505-2E9C-101B-9397-08002B2CF9AE}" pid="13" name="MSIP_Label_fa4237a5-b501-42e2-9b73-7993d7dd2ace_ContentBits">
    <vt:lpwstr>1</vt:lpwstr>
  </property>
  <property fmtid="{D5CDD505-2E9C-101B-9397-08002B2CF9AE}" pid="14" name="MSIP_Label_fa4237a5-b501-42e2-9b73-7993d7dd2ace_Tag">
    <vt:lpwstr>10, 0, 1, 1</vt:lpwstr>
  </property>
</Properties>
</file>